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2A830AFB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0F2C09">
        <w:rPr>
          <w:rFonts w:ascii="Times New Roman" w:hAnsi="Times New Roman"/>
          <w:color w:val="000000"/>
          <w:sz w:val="24"/>
          <w:szCs w:val="24"/>
          <w:lang w:bidi="ru-RU"/>
        </w:rPr>
        <w:t>Психология личности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4ABB4C35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F2C09">
        <w:rPr>
          <w:rFonts w:ascii="Times New Roman" w:hAnsi="Times New Roman"/>
          <w:b/>
          <w:sz w:val="28"/>
          <w:szCs w:val="28"/>
        </w:rPr>
        <w:t>ПСИХОЛОГИЯ ЛИЧНОСТИ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2415AA2D" w:rsid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2E38EB" w14:textId="337D617B" w:rsidR="009E5E93" w:rsidRDefault="009E5E93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C117EA0" w14:textId="77777777" w:rsidR="009E5E93" w:rsidRPr="005B3236" w:rsidRDefault="009E5E93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5D35601B" w:rsidR="00EC5534" w:rsidRPr="00954CDA" w:rsidRDefault="006D4A9F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24DD0155" w:rsidR="00EC5534" w:rsidRPr="00954CDA" w:rsidRDefault="00711F07" w:rsidP="004E1A5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4E1A58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88566A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56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88566A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66A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8856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5091D8A2" w:rsidR="00EC5534" w:rsidRPr="00954CDA" w:rsidRDefault="004E1A58" w:rsidP="006D4A9F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19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88566A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56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88566A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66A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88566A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56C3FF3B" w:rsidR="00EC5534" w:rsidRPr="00954CDA" w:rsidRDefault="00876A3C" w:rsidP="00711F0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4E1A58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743EB15" w14:textId="77777777" w:rsidR="000F2C09" w:rsidRPr="00076810" w:rsidRDefault="000F2C09" w:rsidP="000F2C09">
      <w:pPr>
        <w:tabs>
          <w:tab w:val="num" w:pos="7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76810">
        <w:rPr>
          <w:rFonts w:ascii="Times New Roman" w:hAnsi="Times New Roman"/>
          <w:b/>
          <w:sz w:val="28"/>
          <w:szCs w:val="28"/>
          <w:lang w:eastAsia="ru-RU"/>
        </w:rPr>
        <w:t>Общепрофессиональн</w:t>
      </w:r>
      <w:r>
        <w:rPr>
          <w:rFonts w:ascii="Times New Roman" w:hAnsi="Times New Roman"/>
          <w:b/>
          <w:sz w:val="28"/>
          <w:szCs w:val="28"/>
          <w:lang w:eastAsia="ru-RU"/>
        </w:rPr>
        <w:t>ая</w:t>
      </w:r>
      <w:r w:rsidRPr="00076810">
        <w:rPr>
          <w:rFonts w:ascii="Times New Roman" w:hAnsi="Times New Roman"/>
          <w:b/>
          <w:sz w:val="28"/>
          <w:szCs w:val="28"/>
          <w:lang w:eastAsia="ru-RU"/>
        </w:rPr>
        <w:t xml:space="preserve"> компетенци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076810">
        <w:rPr>
          <w:rFonts w:ascii="Times New Roman" w:hAnsi="Times New Roman"/>
          <w:b/>
          <w:sz w:val="28"/>
          <w:szCs w:val="28"/>
          <w:lang w:eastAsia="ru-RU"/>
        </w:rPr>
        <w:t xml:space="preserve"> (ОПК):</w:t>
      </w:r>
    </w:p>
    <w:p w14:paraId="739E5E64" w14:textId="77777777" w:rsidR="000F2C09" w:rsidRDefault="000F2C09" w:rsidP="009E5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3320">
        <w:rPr>
          <w:rFonts w:ascii="Times New Roman" w:hAnsi="Times New Roman"/>
          <w:b/>
          <w:color w:val="000000" w:themeColor="text1"/>
          <w:sz w:val="24"/>
          <w:szCs w:val="24"/>
        </w:rPr>
        <w:t>ОПК-2</w:t>
      </w:r>
      <w:r w:rsidRPr="00076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Pr="00C61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способен</w:t>
      </w:r>
      <w:r w:rsidRPr="00C61E8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C61E8A">
        <w:rPr>
          <w:rFonts w:ascii="Times New Roman" w:hAnsi="Times New Roman"/>
          <w:bCs/>
          <w:sz w:val="28"/>
          <w:szCs w:val="28"/>
        </w:rPr>
        <w:t>анализировать</w:t>
      </w:r>
      <w:r w:rsidRPr="00076810">
        <w:rPr>
          <w:rFonts w:ascii="Times New Roman" w:hAnsi="Times New Roman"/>
          <w:sz w:val="28"/>
          <w:szCs w:val="28"/>
        </w:rPr>
        <w:t xml:space="preserve">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0A8C2BCD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9E5E93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4820"/>
        <w:gridCol w:w="2119"/>
      </w:tblGrid>
      <w:tr w:rsidR="00DE4593" w:rsidRPr="00DE4593" w14:paraId="2917A576" w14:textId="77777777" w:rsidTr="009E5E93">
        <w:trPr>
          <w:trHeight w:val="347"/>
        </w:trPr>
        <w:tc>
          <w:tcPr>
            <w:tcW w:w="2410" w:type="dxa"/>
          </w:tcPr>
          <w:p w14:paraId="6D72AE28" w14:textId="77777777" w:rsidR="00DE4593" w:rsidRPr="00DE4593" w:rsidRDefault="00DE4593" w:rsidP="009E5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820" w:type="dxa"/>
          </w:tcPr>
          <w:p w14:paraId="639031E2" w14:textId="77777777" w:rsidR="00DE4593" w:rsidRPr="00DE4593" w:rsidRDefault="00DE4593" w:rsidP="009E5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14:paraId="2DD6A6F6" w14:textId="4E341385" w:rsidR="00DE4593" w:rsidRPr="00DE4593" w:rsidRDefault="00DE4593" w:rsidP="009E5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9" w:type="dxa"/>
            <w:shd w:val="clear" w:color="auto" w:fill="auto"/>
          </w:tcPr>
          <w:p w14:paraId="1ECFE883" w14:textId="77777777" w:rsidR="00DE4593" w:rsidRPr="00DE4593" w:rsidRDefault="00DE4593" w:rsidP="009E5E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E4593" w:rsidRPr="00DE4593" w14:paraId="5DA84034" w14:textId="77777777" w:rsidTr="009E5E93">
        <w:tc>
          <w:tcPr>
            <w:tcW w:w="2410" w:type="dxa"/>
            <w:vMerge w:val="restart"/>
          </w:tcPr>
          <w:p w14:paraId="102E2C0A" w14:textId="77777777" w:rsidR="000F2C09" w:rsidRDefault="000F2C09" w:rsidP="00361EA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2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ОПК-2 </w:t>
            </w:r>
          </w:p>
          <w:p w14:paraId="4BD1BFFA" w14:textId="74A3DA68" w:rsidR="00DE4593" w:rsidRPr="000F2C09" w:rsidRDefault="00361EAC" w:rsidP="00361E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0F2C09" w:rsidRPr="000F2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пособен анализировать</w:t>
            </w:r>
            <w:r w:rsidR="000F2C09"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4820" w:type="dxa"/>
          </w:tcPr>
          <w:p w14:paraId="48BEABA4" w14:textId="77777777" w:rsidR="00DE4593" w:rsidRPr="00DE4593" w:rsidRDefault="00DE4593" w:rsidP="009E5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55CB99E7" w14:textId="66051813" w:rsidR="00DE4593" w:rsidRPr="00DE4593" w:rsidRDefault="00361EAC" w:rsidP="009E5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C0E">
              <w:rPr>
                <w:rFonts w:ascii="Times New Roman" w:hAnsi="Times New Roman"/>
                <w:sz w:val="24"/>
                <w:szCs w:val="24"/>
              </w:rPr>
              <w:t>предметную область гуманитарных и социальных наук, их роль в формировании ценностных, этических основ профессионально-служебной деятельности</w:t>
            </w:r>
          </w:p>
        </w:tc>
        <w:tc>
          <w:tcPr>
            <w:tcW w:w="2119" w:type="dxa"/>
            <w:shd w:val="clear" w:color="auto" w:fill="auto"/>
          </w:tcPr>
          <w:p w14:paraId="7010A7F6" w14:textId="77777777" w:rsidR="00DE4593" w:rsidRPr="00DE4593" w:rsidRDefault="00DE4593" w:rsidP="009E5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A088173" w14:textId="77777777" w:rsidR="00DE4593" w:rsidRPr="00DE4593" w:rsidRDefault="00DE4593" w:rsidP="009E5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435B06FF" w14:textId="77777777" w:rsidR="00DE4593" w:rsidRPr="00DE4593" w:rsidRDefault="00DE4593" w:rsidP="009E5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14:paraId="019145FA" w14:textId="77777777" w:rsidR="009E5E93" w:rsidRDefault="009E5E93" w:rsidP="009E5E93">
            <w:pPr>
              <w:spacing w:line="12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DC1F43" w14:textId="6E53026F" w:rsidR="00DE4593" w:rsidRPr="00DE4593" w:rsidRDefault="00DE4593" w:rsidP="009E5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0F2C09" w:rsidRPr="00DE4593" w14:paraId="5A1E24B6" w14:textId="77777777" w:rsidTr="009E5E93">
        <w:trPr>
          <w:trHeight w:val="2529"/>
        </w:trPr>
        <w:tc>
          <w:tcPr>
            <w:tcW w:w="2410" w:type="dxa"/>
            <w:vMerge/>
          </w:tcPr>
          <w:p w14:paraId="1AB3F644" w14:textId="77777777" w:rsidR="000F2C09" w:rsidRPr="00DE4593" w:rsidRDefault="000F2C09" w:rsidP="00DE4593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72F9634" w14:textId="77777777" w:rsidR="00361EAC" w:rsidRDefault="000F2C09" w:rsidP="009E5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37D2FD1D" w14:textId="78148B44" w:rsidR="000F2C09" w:rsidRPr="00361EAC" w:rsidRDefault="00361EAC" w:rsidP="009E5E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7C0E">
              <w:rPr>
                <w:rFonts w:ascii="Times New Roman" w:hAnsi="Times New Roman"/>
                <w:sz w:val="24"/>
                <w:szCs w:val="24"/>
              </w:rPr>
              <w:t>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2119" w:type="dxa"/>
            <w:shd w:val="clear" w:color="auto" w:fill="auto"/>
          </w:tcPr>
          <w:p w14:paraId="6EE92156" w14:textId="77777777" w:rsidR="000F2C09" w:rsidRPr="00DE4593" w:rsidRDefault="000F2C09" w:rsidP="009E5E93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3CD17468" w14:textId="77777777" w:rsidR="009E5E93" w:rsidRDefault="009E5E93" w:rsidP="009E5E93">
            <w:pPr>
              <w:spacing w:line="12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4451AB3" w14:textId="7961ED17" w:rsidR="000F2C09" w:rsidRPr="00DE4593" w:rsidRDefault="000F2C09" w:rsidP="009E5E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81C49B8" w14:textId="00A4B7F2" w:rsidR="00A16DCF" w:rsidRPr="009E5E93" w:rsidRDefault="008D2188" w:rsidP="009E5E93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0F2C09">
        <w:rPr>
          <w:rFonts w:ascii="Times New Roman" w:eastAsia="Calibri" w:hAnsi="Times New Roman" w:cs="Times New Roman"/>
          <w:b/>
        </w:rPr>
        <w:t>ПСИХОЛОГИЯ ЛИЧНОСТИ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3"/>
        <w:gridCol w:w="1275"/>
        <w:gridCol w:w="1418"/>
        <w:gridCol w:w="2551"/>
        <w:gridCol w:w="2413"/>
        <w:gridCol w:w="1982"/>
      </w:tblGrid>
      <w:tr w:rsidR="00137762" w:rsidRPr="00B33159" w14:paraId="4EB84C3D" w14:textId="77777777" w:rsidTr="00550452">
        <w:trPr>
          <w:trHeight w:val="294"/>
        </w:trPr>
        <w:tc>
          <w:tcPr>
            <w:tcW w:w="709" w:type="dxa"/>
            <w:vMerge w:val="restart"/>
          </w:tcPr>
          <w:p w14:paraId="4ACB283B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ED34A6E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402" w:type="dxa"/>
            <w:vMerge w:val="restart"/>
          </w:tcPr>
          <w:p w14:paraId="3ADB467D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14:paraId="092BEBE0" w14:textId="77777777" w:rsidR="00137762" w:rsidRPr="00B33159" w:rsidRDefault="00137762" w:rsidP="000F2C09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7504A845" w14:textId="7E0F0284" w:rsidR="00137762" w:rsidRPr="00550452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04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137762" w:rsidRPr="00B33159" w14:paraId="489591BE" w14:textId="77777777" w:rsidTr="00550452">
        <w:tc>
          <w:tcPr>
            <w:tcW w:w="709" w:type="dxa"/>
            <w:vMerge/>
          </w:tcPr>
          <w:p w14:paraId="4DE501A8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14:paraId="657D76C0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14:paraId="19419319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244" w:type="dxa"/>
            <w:gridSpan w:val="3"/>
          </w:tcPr>
          <w:p w14:paraId="03B4D66A" w14:textId="77777777" w:rsidR="00137762" w:rsidRPr="00B33159" w:rsidRDefault="00137762" w:rsidP="0055045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4395" w:type="dxa"/>
            <w:gridSpan w:val="2"/>
          </w:tcPr>
          <w:p w14:paraId="4B925A0D" w14:textId="77777777" w:rsidR="00137762" w:rsidRPr="00B33159" w:rsidRDefault="00137762" w:rsidP="0055045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</w:tr>
      <w:tr w:rsidR="00137762" w:rsidRPr="00B33159" w14:paraId="57EEEB88" w14:textId="77777777" w:rsidTr="00550452">
        <w:trPr>
          <w:trHeight w:val="269"/>
        </w:trPr>
        <w:tc>
          <w:tcPr>
            <w:tcW w:w="709" w:type="dxa"/>
            <w:vMerge/>
          </w:tcPr>
          <w:p w14:paraId="2D050AE1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14:paraId="357F1FF2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14:paraId="68F96852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244" w:type="dxa"/>
            <w:gridSpan w:val="3"/>
          </w:tcPr>
          <w:p w14:paraId="0029E54C" w14:textId="77777777" w:rsidR="00137762" w:rsidRPr="000F2C09" w:rsidRDefault="00137762" w:rsidP="00C71E98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63"/>
              </w:tabs>
              <w:suppressAutoHyphens/>
              <w:autoSpaceDE w:val="0"/>
              <w:ind w:left="321" w:hanging="321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</w:pPr>
            <w:r w:rsidRPr="000F2C09"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  <w:t xml:space="preserve">предмет, методологию и основные этапы развития психологии личности, особенности реализации общефилософский и </w:t>
            </w:r>
            <w:proofErr w:type="gramStart"/>
            <w:r w:rsidRPr="000F2C09"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  <w:t>общепсихологических принципов</w:t>
            </w:r>
            <w:proofErr w:type="gramEnd"/>
            <w:r w:rsidRPr="000F2C09"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  <w:t xml:space="preserve"> и подходов в области решения проблем психологии личности;</w:t>
            </w:r>
          </w:p>
          <w:p w14:paraId="099397F0" w14:textId="77777777" w:rsidR="00137762" w:rsidRDefault="00137762" w:rsidP="00C71E98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63"/>
              </w:tabs>
              <w:suppressAutoHyphens/>
              <w:autoSpaceDE w:val="0"/>
              <w:ind w:left="321" w:hanging="321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</w:pPr>
            <w:r w:rsidRPr="000F2C09"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  <w:t>содержание полисемантичного понятия «личность», особенности ее развития в онтогенезе, структуру личности и психологическое содержание ее основных компонентов в контексте различных подходов к исследованию личности;</w:t>
            </w:r>
          </w:p>
          <w:p w14:paraId="54D6C85D" w14:textId="1B4A39AE" w:rsidR="00137762" w:rsidRPr="00550452" w:rsidRDefault="00137762" w:rsidP="00C71E98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63"/>
              </w:tabs>
              <w:suppressAutoHyphens/>
              <w:autoSpaceDE w:val="0"/>
              <w:ind w:left="321" w:hanging="321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</w:pPr>
            <w:r w:rsidRPr="00550452">
              <w:rPr>
                <w:rFonts w:ascii="Times New Roman" w:hAnsi="Times New Roman" w:cs="Times New Roman"/>
                <w:color w:val="000000" w:themeColor="text1"/>
                <w:szCs w:val="24"/>
                <w:lang w:eastAsia="ar-SA"/>
              </w:rPr>
              <w:t>компоненты смысловой сферы личности</w:t>
            </w:r>
          </w:p>
        </w:tc>
        <w:tc>
          <w:tcPr>
            <w:tcW w:w="4395" w:type="dxa"/>
            <w:gridSpan w:val="2"/>
          </w:tcPr>
          <w:p w14:paraId="65A35BB5" w14:textId="6F20FA7C" w:rsidR="00137762" w:rsidRPr="00550452" w:rsidRDefault="00137762" w:rsidP="00C71E98">
            <w:pPr>
              <w:pStyle w:val="a3"/>
              <w:numPr>
                <w:ilvl w:val="0"/>
                <w:numId w:val="5"/>
              </w:numPr>
              <w:ind w:left="319" w:hanging="28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452">
              <w:rPr>
                <w:rFonts w:ascii="Times New Roman" w:eastAsia="Calibri" w:hAnsi="Times New Roman" w:cs="Times New Roman"/>
                <w:color w:val="000000"/>
              </w:rPr>
              <w:t>анализировать мировоззренческие, социальные и личностно-значимые проблемы через призму отечественных и зарубежных концепций личности;</w:t>
            </w:r>
          </w:p>
          <w:p w14:paraId="470224C4" w14:textId="14863744" w:rsidR="00137762" w:rsidRPr="00550452" w:rsidRDefault="00137762" w:rsidP="00C71E98">
            <w:pPr>
              <w:pStyle w:val="a3"/>
              <w:numPr>
                <w:ilvl w:val="0"/>
                <w:numId w:val="5"/>
              </w:numPr>
              <w:ind w:left="319" w:hanging="284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550452">
              <w:rPr>
                <w:rFonts w:ascii="Times New Roman" w:eastAsia="Calibri" w:hAnsi="Times New Roman" w:cs="Times New Roman"/>
                <w:color w:val="000000"/>
              </w:rPr>
              <w:t>анализировать мировоззренческие, социальные и личностно-значимые проблемы личности в процессе ее онтогенетического развития</w:t>
            </w:r>
          </w:p>
          <w:p w14:paraId="4ED18BD9" w14:textId="1661D4C8" w:rsidR="00137762" w:rsidRPr="00550452" w:rsidRDefault="00137762" w:rsidP="00C71E98">
            <w:pPr>
              <w:pStyle w:val="a3"/>
              <w:numPr>
                <w:ilvl w:val="0"/>
                <w:numId w:val="5"/>
              </w:numPr>
              <w:ind w:left="319" w:hanging="28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50452">
              <w:rPr>
                <w:rFonts w:ascii="Times New Roman" w:eastAsia="Calibri" w:hAnsi="Times New Roman" w:cs="Times New Roman"/>
                <w:color w:val="000000"/>
              </w:rPr>
              <w:t>анализировать мировоззренческие, социальные и личностно-значимые проблемы через призму концепций смысловой сферы личности</w:t>
            </w:r>
          </w:p>
        </w:tc>
      </w:tr>
      <w:tr w:rsidR="00137762" w:rsidRPr="00B33159" w14:paraId="71E5DCD0" w14:textId="77777777" w:rsidTr="00550452">
        <w:trPr>
          <w:trHeight w:val="391"/>
        </w:trPr>
        <w:tc>
          <w:tcPr>
            <w:tcW w:w="709" w:type="dxa"/>
            <w:vMerge/>
          </w:tcPr>
          <w:p w14:paraId="03CEA93C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14:paraId="2A3F1AB2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14:paraId="51EFE578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gridSpan w:val="2"/>
          </w:tcPr>
          <w:p w14:paraId="7B431F61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5917D6EE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2551" w:type="dxa"/>
          </w:tcPr>
          <w:p w14:paraId="029D4AB2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17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413" w:type="dxa"/>
          </w:tcPr>
          <w:p w14:paraId="67474728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1982" w:type="dxa"/>
          </w:tcPr>
          <w:p w14:paraId="3481C817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137762" w:rsidRPr="00B33159" w14:paraId="7C48669B" w14:textId="77777777" w:rsidTr="00550452">
        <w:trPr>
          <w:cantSplit/>
          <w:trHeight w:val="3318"/>
        </w:trPr>
        <w:tc>
          <w:tcPr>
            <w:tcW w:w="709" w:type="dxa"/>
            <w:vMerge/>
          </w:tcPr>
          <w:p w14:paraId="1A551C30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14:paraId="4E272465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14:paraId="4EAC110E" w14:textId="77777777" w:rsidR="00137762" w:rsidRPr="00B33159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  <w:textDirection w:val="btLr"/>
            <w:vAlign w:val="center"/>
          </w:tcPr>
          <w:p w14:paraId="3A17222C" w14:textId="77777777" w:rsidR="00137762" w:rsidRPr="00B33159" w:rsidRDefault="00137762" w:rsidP="000F2C09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1418" w:type="dxa"/>
            <w:textDirection w:val="btLr"/>
            <w:vAlign w:val="center"/>
          </w:tcPr>
          <w:p w14:paraId="2486D4E4" w14:textId="77777777" w:rsidR="00137762" w:rsidRPr="00B33159" w:rsidRDefault="00137762" w:rsidP="000F2C09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2551" w:type="dxa"/>
            <w:textDirection w:val="btLr"/>
            <w:vAlign w:val="center"/>
          </w:tcPr>
          <w:p w14:paraId="63A1FFAD" w14:textId="77777777" w:rsidR="00137762" w:rsidRPr="00B33159" w:rsidRDefault="00137762" w:rsidP="000F2C09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Дополнение к контексту / ввод правильного ответа </w:t>
            </w:r>
          </w:p>
        </w:tc>
        <w:tc>
          <w:tcPr>
            <w:tcW w:w="2413" w:type="dxa"/>
          </w:tcPr>
          <w:p w14:paraId="58DA6950" w14:textId="77777777" w:rsidR="00137762" w:rsidRPr="00D40D57" w:rsidRDefault="00137762" w:rsidP="0055045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40D57">
              <w:rPr>
                <w:rFonts w:ascii="Times New Roman" w:eastAsia="Calibri" w:hAnsi="Times New Roman" w:cs="Times New Roman"/>
              </w:rPr>
              <w:t>Задания на установление соответствий</w:t>
            </w:r>
          </w:p>
        </w:tc>
        <w:tc>
          <w:tcPr>
            <w:tcW w:w="1982" w:type="dxa"/>
          </w:tcPr>
          <w:p w14:paraId="4E06F741" w14:textId="77777777" w:rsidR="00137762" w:rsidRPr="0084620B" w:rsidRDefault="00137762" w:rsidP="00550452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620B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137762" w:rsidRPr="00B33159" w14:paraId="17878FE5" w14:textId="77777777" w:rsidTr="00137762">
        <w:trPr>
          <w:cantSplit/>
          <w:trHeight w:val="70"/>
        </w:trPr>
        <w:tc>
          <w:tcPr>
            <w:tcW w:w="709" w:type="dxa"/>
            <w:vMerge/>
          </w:tcPr>
          <w:p w14:paraId="1A1B146B" w14:textId="77777777" w:rsidR="00137762" w:rsidRDefault="00137762" w:rsidP="00A14AFF">
            <w:pPr>
              <w:ind w:left="180" w:hanging="15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BEB0EA9" w14:textId="77777777" w:rsidR="00137762" w:rsidRPr="00BA6D81" w:rsidRDefault="00137762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239E2F4E" w14:textId="77777777" w:rsidR="00137762" w:rsidRPr="00137762" w:rsidRDefault="00137762" w:rsidP="000F2C09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639" w:type="dxa"/>
            <w:gridSpan w:val="5"/>
          </w:tcPr>
          <w:p w14:paraId="44C6BE83" w14:textId="55E1300F" w:rsidR="00137762" w:rsidRPr="00137762" w:rsidRDefault="00137762" w:rsidP="000F2C0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77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0F2C09" w:rsidRPr="00B33159" w14:paraId="1181E020" w14:textId="77777777" w:rsidTr="00550452">
        <w:trPr>
          <w:cantSplit/>
          <w:trHeight w:val="70"/>
        </w:trPr>
        <w:tc>
          <w:tcPr>
            <w:tcW w:w="709" w:type="dxa"/>
          </w:tcPr>
          <w:p w14:paraId="00953B07" w14:textId="77777777" w:rsidR="000F2C09" w:rsidRPr="00B33159" w:rsidRDefault="000F2C09" w:rsidP="00A14AFF">
            <w:pPr>
              <w:ind w:left="180" w:hanging="15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14:paraId="7806329D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D81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и теоретические проблемы психологии личности</w:t>
            </w:r>
          </w:p>
        </w:tc>
        <w:tc>
          <w:tcPr>
            <w:tcW w:w="993" w:type="dxa"/>
          </w:tcPr>
          <w:p w14:paraId="20D09E49" w14:textId="77777777" w:rsidR="000F2C09" w:rsidRPr="00137762" w:rsidRDefault="000F2C09" w:rsidP="000F2C0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1CF9FA1B" w14:textId="77777777" w:rsidR="000F2C09" w:rsidRDefault="00550452" w:rsidP="000F2C0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E550F16" w14:textId="5453070C" w:rsidR="00550452" w:rsidRPr="00B33159" w:rsidRDefault="00550452" w:rsidP="000F2C0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030C484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DE86DAE" w14:textId="7AD91533" w:rsidR="00550452" w:rsidRDefault="00550452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9EFC9CF" w14:textId="016CDBCC" w:rsidR="000F2C09" w:rsidRPr="00B33159" w:rsidRDefault="000F2C09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3" w:type="dxa"/>
          </w:tcPr>
          <w:p w14:paraId="4F1DB31C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2" w:type="dxa"/>
          </w:tcPr>
          <w:p w14:paraId="416D19C1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C09" w:rsidRPr="00B33159" w14:paraId="72413A9E" w14:textId="77777777" w:rsidTr="00550452">
        <w:trPr>
          <w:cantSplit/>
          <w:trHeight w:val="163"/>
        </w:trPr>
        <w:tc>
          <w:tcPr>
            <w:tcW w:w="709" w:type="dxa"/>
          </w:tcPr>
          <w:p w14:paraId="3E7FEB64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14:paraId="4C7624E8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D81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и оценка в психологии личности</w:t>
            </w:r>
          </w:p>
        </w:tc>
        <w:tc>
          <w:tcPr>
            <w:tcW w:w="993" w:type="dxa"/>
          </w:tcPr>
          <w:p w14:paraId="6B72C05B" w14:textId="77777777" w:rsidR="000F2C09" w:rsidRPr="00137762" w:rsidRDefault="000F2C09" w:rsidP="000F2C0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2C4A485D" w14:textId="77777777" w:rsidR="000F2C09" w:rsidRPr="00B33159" w:rsidRDefault="000F2C09" w:rsidP="000F2C0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38C6E171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14:paraId="40C374BB" w14:textId="7F54C223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3" w:type="dxa"/>
          </w:tcPr>
          <w:p w14:paraId="25620B1E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D5147EE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C09" w:rsidRPr="00B33159" w14:paraId="6D8E5318" w14:textId="77777777" w:rsidTr="00550452">
        <w:trPr>
          <w:cantSplit/>
          <w:trHeight w:val="163"/>
        </w:trPr>
        <w:tc>
          <w:tcPr>
            <w:tcW w:w="709" w:type="dxa"/>
          </w:tcPr>
          <w:p w14:paraId="4B72B257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402" w:type="dxa"/>
          </w:tcPr>
          <w:p w14:paraId="0A307FA9" w14:textId="0B7A194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Зарубежные теории личности. Психодинамическое направление в исследовании личности (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З.Фрейд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 Адлер,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К.Г.Юнг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Э. Эриксон,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К.Хорни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Фромм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Диспозициональное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направление. (Г.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Олпорт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Р.Кеттел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Айзенк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Бихевиористическое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направление (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Дж.Уотсон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Б.Скиннер</w:t>
            </w:r>
            <w:proofErr w:type="spellEnd"/>
            <w:r w:rsidRPr="000F2C09">
              <w:rPr>
                <w:rFonts w:ascii="Times New Roman" w:eastAsia="Calibri" w:hAnsi="Times New Roman" w:cs="Times New Roman"/>
                <w:sz w:val="24"/>
                <w:szCs w:val="24"/>
              </w:rPr>
              <w:t>, А. Бандура).</w:t>
            </w:r>
          </w:p>
        </w:tc>
        <w:tc>
          <w:tcPr>
            <w:tcW w:w="993" w:type="dxa"/>
          </w:tcPr>
          <w:p w14:paraId="019E37E3" w14:textId="77777777" w:rsidR="000F2C09" w:rsidRPr="00137762" w:rsidRDefault="000F2C09" w:rsidP="000F2C0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2DD2A980" w14:textId="77777777" w:rsidR="000F2C09" w:rsidRPr="00B33159" w:rsidRDefault="000F2C09" w:rsidP="000F2C0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523B5579" w14:textId="77777777" w:rsidR="00550452" w:rsidRDefault="00550452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05BD6986" w14:textId="5335CE62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14:paraId="72AC2A61" w14:textId="5DCCF58A" w:rsidR="00550452" w:rsidRDefault="003739C5" w:rsidP="005504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14:paraId="37130563" w14:textId="688E76DB" w:rsidR="00550452" w:rsidRDefault="00550452" w:rsidP="005504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4E85E660" w14:textId="50377BF2" w:rsidR="000F2C09" w:rsidRPr="00B33159" w:rsidRDefault="000F2C09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3" w:type="dxa"/>
          </w:tcPr>
          <w:p w14:paraId="01E3C4E9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06130F58" w14:textId="77777777" w:rsidR="007537FA" w:rsidRDefault="007537FA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14:paraId="50F83211" w14:textId="03F5C1A8" w:rsidR="00550452" w:rsidRDefault="00550452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  <w:p w14:paraId="1A05DA24" w14:textId="425E43AC" w:rsidR="000F2C09" w:rsidRPr="00B33159" w:rsidRDefault="007537FA" w:rsidP="00753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</w:tr>
      <w:tr w:rsidR="000F2C09" w:rsidRPr="00B33159" w14:paraId="773CB83E" w14:textId="77777777" w:rsidTr="00016DF7">
        <w:trPr>
          <w:cantSplit/>
          <w:trHeight w:val="534"/>
        </w:trPr>
        <w:tc>
          <w:tcPr>
            <w:tcW w:w="709" w:type="dxa"/>
          </w:tcPr>
          <w:p w14:paraId="0816C385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02" w:type="dxa"/>
          </w:tcPr>
          <w:p w14:paraId="6C578C45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D81">
              <w:rPr>
                <w:rFonts w:ascii="Times New Roman" w:eastAsia="Calibri" w:hAnsi="Times New Roman" w:cs="Times New Roman"/>
                <w:sz w:val="24"/>
                <w:szCs w:val="24"/>
              </w:rPr>
              <w:t>Гуманистическое направление в исследовании личности</w:t>
            </w:r>
          </w:p>
        </w:tc>
        <w:tc>
          <w:tcPr>
            <w:tcW w:w="993" w:type="dxa"/>
          </w:tcPr>
          <w:p w14:paraId="75AD33CA" w14:textId="77777777" w:rsidR="000F2C09" w:rsidRPr="00137762" w:rsidRDefault="000F2C09" w:rsidP="000F2C0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10A8CEFC" w14:textId="77777777" w:rsidR="000F2C09" w:rsidRPr="00B33159" w:rsidRDefault="000F2C09" w:rsidP="000F2C09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719641A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4220904" w14:textId="729BBD6A" w:rsidR="000F2C09" w:rsidRPr="00B33159" w:rsidRDefault="000F2C09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14:paraId="08C0DAEA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2" w:type="dxa"/>
          </w:tcPr>
          <w:p w14:paraId="1079C060" w14:textId="16CB4124" w:rsidR="007537FA" w:rsidRDefault="007537FA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14:paraId="00227BFB" w14:textId="0CA77D2C" w:rsidR="00550452" w:rsidRDefault="00550452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  <w:p w14:paraId="699AEB2B" w14:textId="2930A4D4" w:rsidR="000F2C09" w:rsidRPr="00B33159" w:rsidRDefault="007537FA" w:rsidP="007537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0F2C09" w:rsidRPr="00B33159" w14:paraId="03BBCC0C" w14:textId="77777777" w:rsidTr="00550452">
        <w:trPr>
          <w:cantSplit/>
          <w:trHeight w:val="163"/>
        </w:trPr>
        <w:tc>
          <w:tcPr>
            <w:tcW w:w="709" w:type="dxa"/>
          </w:tcPr>
          <w:p w14:paraId="6F752ABE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02" w:type="dxa"/>
          </w:tcPr>
          <w:p w14:paraId="7CF59D8D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D81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развитии в различных направлениях психологии</w:t>
            </w:r>
          </w:p>
        </w:tc>
        <w:tc>
          <w:tcPr>
            <w:tcW w:w="993" w:type="dxa"/>
          </w:tcPr>
          <w:p w14:paraId="75AA2507" w14:textId="77777777" w:rsidR="000F2C09" w:rsidRPr="00137762" w:rsidRDefault="000F2C09" w:rsidP="000F2C0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1B5B72A9" w14:textId="77777777" w:rsidR="000F2C09" w:rsidRPr="00B33159" w:rsidRDefault="000F2C09" w:rsidP="00550452">
            <w:pPr>
              <w:ind w:left="57" w:hanging="164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E4A6D47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284EF2E5" w14:textId="16E5ECAB" w:rsidR="000F2C09" w:rsidRPr="00B33159" w:rsidRDefault="000F2C09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14:paraId="77C8F435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34D9E38" w14:textId="1110A456" w:rsidR="000F2C09" w:rsidRPr="00B33159" w:rsidRDefault="007537FA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0F2C09" w:rsidRPr="00B33159" w14:paraId="32EC8A8C" w14:textId="77777777" w:rsidTr="00550452">
        <w:trPr>
          <w:cantSplit/>
          <w:trHeight w:val="163"/>
        </w:trPr>
        <w:tc>
          <w:tcPr>
            <w:tcW w:w="709" w:type="dxa"/>
          </w:tcPr>
          <w:p w14:paraId="568FAC05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02" w:type="dxa"/>
          </w:tcPr>
          <w:p w14:paraId="60C7167A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6D8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периодизации развития личности и отечественной психологии</w:t>
            </w:r>
          </w:p>
        </w:tc>
        <w:tc>
          <w:tcPr>
            <w:tcW w:w="993" w:type="dxa"/>
          </w:tcPr>
          <w:p w14:paraId="50B63E48" w14:textId="77777777" w:rsidR="000F2C09" w:rsidRPr="00137762" w:rsidRDefault="000F2C09" w:rsidP="000F2C0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20309DDD" w14:textId="77777777" w:rsidR="00550452" w:rsidRDefault="00550452" w:rsidP="00550452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7A802293" w14:textId="13904195" w:rsidR="000F2C09" w:rsidRPr="00B33159" w:rsidRDefault="000F2C09" w:rsidP="00550452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20BB5A1D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14:paraId="22A64DC6" w14:textId="4787276D" w:rsidR="00550452" w:rsidRDefault="00550452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1D7B55C" w14:textId="4964DDF1" w:rsidR="00550452" w:rsidRDefault="00550452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E7CD5FD" w14:textId="1724CD9F" w:rsidR="000F2C09" w:rsidRPr="00B33159" w:rsidRDefault="000F2C09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3" w:type="dxa"/>
          </w:tcPr>
          <w:p w14:paraId="262A2161" w14:textId="0C493B41" w:rsidR="000F2C09" w:rsidRPr="00B33159" w:rsidRDefault="000F2C09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2" w:type="dxa"/>
          </w:tcPr>
          <w:p w14:paraId="394F513E" w14:textId="51405A1D" w:rsidR="000F2C09" w:rsidRPr="00B33159" w:rsidRDefault="007537FA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0F2C09" w:rsidRPr="00B33159" w14:paraId="191AABC2" w14:textId="77777777" w:rsidTr="00550452">
        <w:trPr>
          <w:cantSplit/>
          <w:trHeight w:val="163"/>
        </w:trPr>
        <w:tc>
          <w:tcPr>
            <w:tcW w:w="709" w:type="dxa"/>
          </w:tcPr>
          <w:p w14:paraId="378BDA3A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402" w:type="dxa"/>
          </w:tcPr>
          <w:p w14:paraId="0B3FB3D9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Типологические подходы к личности</w:t>
            </w:r>
          </w:p>
        </w:tc>
        <w:tc>
          <w:tcPr>
            <w:tcW w:w="993" w:type="dxa"/>
          </w:tcPr>
          <w:p w14:paraId="25E337F7" w14:textId="77777777" w:rsidR="000F2C09" w:rsidRPr="00137762" w:rsidRDefault="000F2C09" w:rsidP="000F2C09"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7159FE85" w14:textId="77777777" w:rsidR="00550452" w:rsidRDefault="00550452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4623230F" w14:textId="77777777" w:rsidR="00550452" w:rsidRDefault="00550452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7ED4C9FF" w14:textId="77777777" w:rsidR="00550452" w:rsidRDefault="00550452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18E6D80C" w14:textId="2E94001B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6AFB0B9D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3E8BB134" w14:textId="3D759E7F" w:rsidR="00550452" w:rsidRDefault="00550452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5E4BF148" w14:textId="77777777" w:rsidR="000F2C09" w:rsidRDefault="000F2C09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3BF97C46" w14:textId="071C2333" w:rsidR="007537FA" w:rsidRPr="00B33159" w:rsidRDefault="007537FA" w:rsidP="0037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3" w:type="dxa"/>
          </w:tcPr>
          <w:p w14:paraId="6D21552E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72F5998" w14:textId="2C09E356" w:rsidR="007537FA" w:rsidRDefault="007537FA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bookmarkStart w:id="0" w:name="_GoBack"/>
            <w:bookmarkEnd w:id="0"/>
          </w:p>
          <w:p w14:paraId="32CDB80D" w14:textId="4F59E83D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</w:tr>
      <w:tr w:rsidR="000F2C09" w:rsidRPr="00B33159" w14:paraId="4272DCA1" w14:textId="77777777" w:rsidTr="00550452">
        <w:trPr>
          <w:cantSplit/>
          <w:trHeight w:val="163"/>
        </w:trPr>
        <w:tc>
          <w:tcPr>
            <w:tcW w:w="709" w:type="dxa"/>
          </w:tcPr>
          <w:p w14:paraId="2F3BED92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402" w:type="dxa"/>
          </w:tcPr>
          <w:p w14:paraId="2915C771" w14:textId="77777777" w:rsidR="000F2C09" w:rsidRPr="00B33159" w:rsidRDefault="000F2C09" w:rsidP="000F2C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118D">
              <w:rPr>
                <w:rFonts w:ascii="Times New Roman" w:eastAsia="Calibri" w:hAnsi="Times New Roman" w:cs="Times New Roman"/>
                <w:sz w:val="24"/>
                <w:szCs w:val="24"/>
              </w:rPr>
              <w:t>Смысловая сфера личности</w:t>
            </w:r>
          </w:p>
        </w:tc>
        <w:tc>
          <w:tcPr>
            <w:tcW w:w="993" w:type="dxa"/>
          </w:tcPr>
          <w:p w14:paraId="439105E1" w14:textId="77777777" w:rsidR="000F2C09" w:rsidRPr="00137762" w:rsidRDefault="000F2C09" w:rsidP="000F2C09">
            <w:r w:rsidRPr="00137762">
              <w:rPr>
                <w:rFonts w:ascii="Times New Roman" w:eastAsia="Calibri" w:hAnsi="Times New Roman" w:cs="Times New Roman"/>
                <w:color w:val="000000"/>
              </w:rPr>
              <w:t>ОПК-2</w:t>
            </w:r>
          </w:p>
        </w:tc>
        <w:tc>
          <w:tcPr>
            <w:tcW w:w="1275" w:type="dxa"/>
          </w:tcPr>
          <w:p w14:paraId="2D9B5BAF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14:paraId="3C192556" w14:textId="77777777" w:rsidR="000F2C09" w:rsidRPr="00B33159" w:rsidRDefault="000F2C09" w:rsidP="000F2C09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14:paraId="2BBA2923" w14:textId="77777777" w:rsidR="000F2C09" w:rsidRPr="00B33159" w:rsidRDefault="000F2C09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14:paraId="1FC8F5D7" w14:textId="04F33D37" w:rsidR="000F2C09" w:rsidRPr="00B33159" w:rsidRDefault="003739C5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2" w:type="dxa"/>
          </w:tcPr>
          <w:p w14:paraId="14D4D4E4" w14:textId="07390ACA" w:rsidR="00550452" w:rsidRDefault="008D74C8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14:paraId="7B8BEF93" w14:textId="5A96212D" w:rsidR="000F2C09" w:rsidRPr="00B33159" w:rsidRDefault="008D74C8" w:rsidP="000F2C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</w:tbl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550452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45AC6771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"/>
        <w:gridCol w:w="7369"/>
        <w:gridCol w:w="1001"/>
      </w:tblGrid>
      <w:tr w:rsidR="000F2C09" w:rsidRPr="00B17931" w14:paraId="09025FB0" w14:textId="77777777" w:rsidTr="00016DF7">
        <w:trPr>
          <w:cantSplit/>
          <w:trHeight w:val="1800"/>
        </w:trPr>
        <w:tc>
          <w:tcPr>
            <w:tcW w:w="987" w:type="dxa"/>
            <w:textDirection w:val="btLr"/>
            <w:vAlign w:val="center"/>
          </w:tcPr>
          <w:p w14:paraId="69F3FEF8" w14:textId="77777777" w:rsidR="000F2C09" w:rsidRPr="00B17931" w:rsidRDefault="000F2C09" w:rsidP="00016DF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5089656E" w14:textId="77777777" w:rsidR="000F2C09" w:rsidRPr="00B17931" w:rsidRDefault="000F2C09" w:rsidP="00016DF7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42051809" w14:textId="77777777" w:rsidR="000F2C09" w:rsidRPr="00B17931" w:rsidRDefault="000F2C09" w:rsidP="000F2C0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5877DA66" w14:textId="77777777" w:rsidR="000F2C09" w:rsidRPr="00B17931" w:rsidRDefault="000F2C09" w:rsidP="000F2C0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0F2C09" w:rsidRPr="00B17931" w14:paraId="78CCD5ED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B1D943E" w14:textId="77777777" w:rsidR="000F2C09" w:rsidRPr="007243E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1.1. Методические и теоретические проблемы психологии личности</w:t>
            </w:r>
          </w:p>
        </w:tc>
      </w:tr>
      <w:tr w:rsidR="000F2C09" w:rsidRPr="00B17931" w14:paraId="7BF813AC" w14:textId="77777777" w:rsidTr="000F2C09">
        <w:tc>
          <w:tcPr>
            <w:tcW w:w="987" w:type="dxa"/>
          </w:tcPr>
          <w:p w14:paraId="6537E945" w14:textId="26A2A3AD" w:rsidR="000F2C09" w:rsidRPr="00B17931" w:rsidRDefault="000F2C09" w:rsidP="000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6D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FCE5CB" w14:textId="23A44060" w:rsidR="000F2C09" w:rsidRPr="00B17931" w:rsidRDefault="00016DF7" w:rsidP="000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7D085B88" w14:textId="77777777" w:rsidR="000F2C09" w:rsidRPr="00B17931" w:rsidRDefault="000F2C09" w:rsidP="000F2C09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4AC78DA" w14:textId="77777777" w:rsidR="000F2C09" w:rsidRPr="00B17931" w:rsidRDefault="000F2C09" w:rsidP="000F2C09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личности изучает:</w:t>
            </w:r>
          </w:p>
          <w:p w14:paraId="27A51432" w14:textId="77777777" w:rsidR="000F2C09" w:rsidRPr="00B17931" w:rsidRDefault="000F2C09" w:rsidP="00C71E98">
            <w:pPr>
              <w:numPr>
                <w:ilvl w:val="0"/>
                <w:numId w:val="6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индивида с социумом</w:t>
            </w:r>
          </w:p>
          <w:p w14:paraId="03048335" w14:textId="77777777" w:rsidR="000F2C09" w:rsidRPr="00B17931" w:rsidRDefault="000F2C09" w:rsidP="00C71E98">
            <w:pPr>
              <w:numPr>
                <w:ilvl w:val="0"/>
                <w:numId w:val="6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и ее индивидуальные процессы</w:t>
            </w:r>
          </w:p>
          <w:p w14:paraId="5F2A2ED7" w14:textId="77777777" w:rsidR="000F2C09" w:rsidRDefault="000F2C09" w:rsidP="00C71E98">
            <w:pPr>
              <w:numPr>
                <w:ilvl w:val="0"/>
                <w:numId w:val="6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взросления человека</w:t>
            </w:r>
          </w:p>
          <w:p w14:paraId="7053DCD9" w14:textId="77777777" w:rsidR="000F2C09" w:rsidRPr="00B17931" w:rsidRDefault="000F2C09" w:rsidP="00C71E98">
            <w:pPr>
              <w:numPr>
                <w:ilvl w:val="0"/>
                <w:numId w:val="6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психологию группы</w:t>
            </w:r>
          </w:p>
        </w:tc>
        <w:tc>
          <w:tcPr>
            <w:tcW w:w="1010" w:type="dxa"/>
          </w:tcPr>
          <w:p w14:paraId="5C4C7381" w14:textId="77777777" w:rsidR="000F2C09" w:rsidRPr="00B17931" w:rsidRDefault="000F2C09" w:rsidP="000F2C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F2C09" w:rsidRPr="00B17931" w14:paraId="5E7578A3" w14:textId="77777777" w:rsidTr="000F2C09">
        <w:tc>
          <w:tcPr>
            <w:tcW w:w="987" w:type="dxa"/>
          </w:tcPr>
          <w:p w14:paraId="77179854" w14:textId="249D4F22" w:rsidR="000F2C09" w:rsidRPr="00B17931" w:rsidRDefault="000F2C09" w:rsidP="000F2C09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93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016DF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F3BCF9E" w14:textId="1503741A" w:rsidR="000F2C09" w:rsidRPr="00B17931" w:rsidRDefault="00016DF7" w:rsidP="000F2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AF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="000F2C09" w:rsidRPr="00B179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31" w:type="dxa"/>
          </w:tcPr>
          <w:p w14:paraId="1498B90B" w14:textId="77777777" w:rsidR="000F2C09" w:rsidRPr="00B17931" w:rsidRDefault="000F2C09" w:rsidP="000F2C09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1FF89E7" w14:textId="77777777" w:rsidR="000F2C09" w:rsidRPr="00B17931" w:rsidRDefault="000F2C09" w:rsidP="000F2C09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определении личности в психологии используются следующие понятия:</w:t>
            </w:r>
          </w:p>
          <w:p w14:paraId="035A3186" w14:textId="77777777" w:rsidR="000F2C09" w:rsidRPr="00B17931" w:rsidRDefault="000F2C09" w:rsidP="00C71E98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предназначение, предрасположенность, обусловленность, детерминированность</w:t>
            </w:r>
          </w:p>
          <w:p w14:paraId="362A838C" w14:textId="77777777" w:rsidR="000F2C09" w:rsidRPr="00B17931" w:rsidRDefault="000F2C09" w:rsidP="00C71E98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состояния, функции, операции</w:t>
            </w:r>
          </w:p>
          <w:p w14:paraId="18056F99" w14:textId="77777777" w:rsidR="000F2C09" w:rsidRDefault="000F2C09" w:rsidP="00C71E98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черт, индивидуальность, сознание, автономность</w:t>
            </w:r>
          </w:p>
          <w:p w14:paraId="2396FCFA" w14:textId="77777777" w:rsidR="000F2C09" w:rsidRPr="00B17931" w:rsidRDefault="000F2C09" w:rsidP="00C71E98">
            <w:pPr>
              <w:numPr>
                <w:ilvl w:val="0"/>
                <w:numId w:val="7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ретрофлексия, вытеснение, сублимация</w:t>
            </w:r>
          </w:p>
        </w:tc>
        <w:tc>
          <w:tcPr>
            <w:tcW w:w="1010" w:type="dxa"/>
          </w:tcPr>
          <w:p w14:paraId="7273C5BB" w14:textId="77777777" w:rsidR="000F2C09" w:rsidRPr="00B17931" w:rsidRDefault="000F2C09" w:rsidP="000F2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2C09" w:rsidRPr="00B17931" w14:paraId="70E7B4DA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BA20005" w14:textId="77777777" w:rsidR="000F2C09" w:rsidRPr="007243E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1.2. Исследование и оценка в психологии личности</w:t>
            </w:r>
          </w:p>
        </w:tc>
      </w:tr>
      <w:tr w:rsidR="000F2C09" w:rsidRPr="00B17931" w14:paraId="0467E3C6" w14:textId="77777777" w:rsidTr="000F2C09">
        <w:tc>
          <w:tcPr>
            <w:tcW w:w="987" w:type="dxa"/>
          </w:tcPr>
          <w:p w14:paraId="041204C3" w14:textId="27099492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4D602A" w14:textId="32D89F94" w:rsidR="000F2C09" w:rsidRPr="00B17931" w:rsidRDefault="00523AFE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FE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2D6F155C" w14:textId="77777777" w:rsidR="000F2C09" w:rsidRPr="00B17931" w:rsidRDefault="000F2C09" w:rsidP="000F2C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99325B1" w14:textId="77777777" w:rsidR="000F2C09" w:rsidRPr="00B17931" w:rsidRDefault="000F2C09" w:rsidP="000F2C09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исследования личности в психологии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определяются как</w:t>
            </w: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D19C4C7" w14:textId="77777777" w:rsidR="000F2C09" w:rsidRPr="00B17931" w:rsidRDefault="000F2C09" w:rsidP="00C71E98">
            <w:pPr>
              <w:numPr>
                <w:ilvl w:val="0"/>
                <w:numId w:val="8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приемы изучения психоло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гических характеристик личности</w:t>
            </w:r>
          </w:p>
          <w:p w14:paraId="209ED917" w14:textId="77777777" w:rsidR="000F2C09" w:rsidRPr="00B17931" w:rsidRDefault="000F2C09" w:rsidP="00C71E98">
            <w:pPr>
              <w:numPr>
                <w:ilvl w:val="0"/>
                <w:numId w:val="8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характеристик для поэтапного рассмотрения поведения индивида в социуме</w:t>
            </w:r>
          </w:p>
          <w:p w14:paraId="08FB162F" w14:textId="77777777" w:rsidR="000F2C09" w:rsidRDefault="000F2C09" w:rsidP="00C71E98">
            <w:pPr>
              <w:numPr>
                <w:ilvl w:val="0"/>
                <w:numId w:val="8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для изучения этапов развития личности</w:t>
            </w:r>
          </w:p>
          <w:p w14:paraId="238EBFD9" w14:textId="77777777" w:rsidR="000F2C09" w:rsidRPr="00B17931" w:rsidRDefault="000F2C09" w:rsidP="00C71E98">
            <w:pPr>
              <w:numPr>
                <w:ilvl w:val="0"/>
                <w:numId w:val="8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исследованию личности</w:t>
            </w:r>
          </w:p>
        </w:tc>
        <w:tc>
          <w:tcPr>
            <w:tcW w:w="1010" w:type="dxa"/>
          </w:tcPr>
          <w:p w14:paraId="3662B934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2C09" w:rsidRPr="00B17931" w14:paraId="497DFD0C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099DB47" w14:textId="390C2B81" w:rsidR="000F2C09" w:rsidRPr="007243E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2.1. Зарубежные теории личности. Психодинамическое направление в исследовании личности (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З.Фрейд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А. Адлер, 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К.Г.Юнг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Э. Эриксон, 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К.Хорни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Э. 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Фромм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). 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Диспозициональное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направление. (Г. 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Олпорт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Р.Кеттел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Г. </w:t>
            </w:r>
            <w:proofErr w:type="spellStart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Айзенк</w:t>
            </w:r>
            <w:proofErr w:type="spellEnd"/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2E58F1"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E58F1" w:rsidRPr="007243E1">
              <w:rPr>
                <w:b/>
              </w:rPr>
              <w:t xml:space="preserve"> </w:t>
            </w:r>
            <w:proofErr w:type="spellStart"/>
            <w:r w:rsidR="002E58F1"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Бихевиористическое</w:t>
            </w:r>
            <w:proofErr w:type="spellEnd"/>
            <w:r w:rsidR="002E58F1"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 (</w:t>
            </w:r>
            <w:proofErr w:type="spellStart"/>
            <w:r w:rsidR="002E58F1"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Дж.Уотсон</w:t>
            </w:r>
            <w:proofErr w:type="spellEnd"/>
            <w:r w:rsidR="002E58F1"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2E58F1"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Б.Скиннер</w:t>
            </w:r>
            <w:proofErr w:type="spellEnd"/>
            <w:r w:rsidR="002E58F1"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А. Бандура).</w:t>
            </w:r>
          </w:p>
        </w:tc>
      </w:tr>
      <w:tr w:rsidR="000F2C09" w:rsidRPr="00B17931" w14:paraId="3EAD163B" w14:textId="77777777" w:rsidTr="000F2C09">
        <w:tc>
          <w:tcPr>
            <w:tcW w:w="987" w:type="dxa"/>
          </w:tcPr>
          <w:p w14:paraId="01618F6D" w14:textId="2277E2B2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6C808D0" w14:textId="49BA898F" w:rsidR="000F2C09" w:rsidRPr="00B17931" w:rsidRDefault="00523AFE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FE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09E2DBB6" w14:textId="62741481" w:rsidR="000F2C09" w:rsidRPr="00137762" w:rsidRDefault="00137762" w:rsidP="001377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F137E97" w14:textId="05A100BE" w:rsidR="000F2C09" w:rsidRPr="00B17931" w:rsidRDefault="000F2C09" w:rsidP="00137762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личности в зарубежной психологии (по Фрейду)</w:t>
            </w:r>
            <w:r w:rsid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включает</w:t>
            </w: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9EC4229" w14:textId="77777777" w:rsidR="000F2C09" w:rsidRPr="00B17931" w:rsidRDefault="000F2C09" w:rsidP="00C71E98">
            <w:pPr>
              <w:pStyle w:val="a3"/>
              <w:numPr>
                <w:ilvl w:val="0"/>
                <w:numId w:val="9"/>
              </w:numPr>
              <w:tabs>
                <w:tab w:val="left" w:pos="466"/>
              </w:tabs>
              <w:spacing w:line="216" w:lineRule="auto"/>
              <w:ind w:left="466" w:hanging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Он, Она, Оно</w:t>
            </w:r>
          </w:p>
          <w:p w14:paraId="47B2CBDA" w14:textId="54DD2407" w:rsidR="000F2C09" w:rsidRPr="00B17931" w:rsidRDefault="00016DF7" w:rsidP="00C71E98">
            <w:pPr>
              <w:pStyle w:val="a3"/>
              <w:numPr>
                <w:ilvl w:val="0"/>
                <w:numId w:val="9"/>
              </w:numPr>
              <w:tabs>
                <w:tab w:val="left" w:pos="466"/>
              </w:tabs>
              <w:spacing w:line="216" w:lineRule="auto"/>
              <w:ind w:left="466" w:hanging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Оно,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Сверх-Я</w:t>
            </w:r>
          </w:p>
          <w:p w14:paraId="31434370" w14:textId="77777777" w:rsidR="000F2C09" w:rsidRPr="00472184" w:rsidRDefault="000F2C09" w:rsidP="00C71E98">
            <w:pPr>
              <w:pStyle w:val="a3"/>
              <w:numPr>
                <w:ilvl w:val="0"/>
                <w:numId w:val="9"/>
              </w:numPr>
              <w:tabs>
                <w:tab w:val="left" w:pos="466"/>
              </w:tabs>
              <w:spacing w:line="216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Я, </w:t>
            </w:r>
            <w:proofErr w:type="gram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Мы</w:t>
            </w:r>
            <w:proofErr w:type="gram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Ты, Вы</w:t>
            </w:r>
          </w:p>
          <w:p w14:paraId="7C7EDFF9" w14:textId="77777777" w:rsidR="000F2C09" w:rsidRPr="00B17931" w:rsidRDefault="000F2C09" w:rsidP="00C71E98">
            <w:pPr>
              <w:pStyle w:val="a3"/>
              <w:numPr>
                <w:ilvl w:val="0"/>
                <w:numId w:val="9"/>
              </w:numPr>
              <w:tabs>
                <w:tab w:val="left" w:pos="466"/>
              </w:tabs>
              <w:spacing w:line="216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Идеальное Я, реальное Я, будущее Я</w:t>
            </w:r>
          </w:p>
        </w:tc>
        <w:tc>
          <w:tcPr>
            <w:tcW w:w="1010" w:type="dxa"/>
          </w:tcPr>
          <w:p w14:paraId="2A634DD1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F2C09" w:rsidRPr="00B17931" w14:paraId="10CADFFB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13A9DF8" w14:textId="77777777" w:rsidR="000F2C09" w:rsidRPr="007243E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2.2. Гуманистическое направление в исследовании личности</w:t>
            </w:r>
          </w:p>
        </w:tc>
      </w:tr>
      <w:tr w:rsidR="000F2C09" w:rsidRPr="00B17931" w14:paraId="4F55C83C" w14:textId="77777777" w:rsidTr="000F2C09">
        <w:tc>
          <w:tcPr>
            <w:tcW w:w="987" w:type="dxa"/>
          </w:tcPr>
          <w:p w14:paraId="51FF4C17" w14:textId="71FC5C34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A16F921" w14:textId="459A0323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66D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6E603A9B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CB5416B" w14:textId="01AA7D98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Фундаментальным понятием феноменологической теории личности К.</w:t>
            </w:r>
            <w:r w:rsid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Роджерса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является:</w:t>
            </w:r>
          </w:p>
          <w:p w14:paraId="509BA27A" w14:textId="77777777" w:rsidR="000F2C09" w:rsidRPr="00B17931" w:rsidRDefault="000F2C09" w:rsidP="00C71E98">
            <w:pPr>
              <w:pStyle w:val="a3"/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Я-концепция</w:t>
            </w:r>
          </w:p>
          <w:p w14:paraId="7DB4FEDA" w14:textId="7A0A8310" w:rsidR="000F2C09" w:rsidRPr="00B17931" w:rsidRDefault="00137762" w:rsidP="00C71E98">
            <w:pPr>
              <w:pStyle w:val="a3"/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рхетип</w:t>
            </w:r>
          </w:p>
          <w:p w14:paraId="23A1FDEA" w14:textId="3B8F411E" w:rsidR="000F2C09" w:rsidRPr="00B17931" w:rsidRDefault="00137762" w:rsidP="00C71E98">
            <w:pPr>
              <w:pStyle w:val="a3"/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сихологическая защита</w:t>
            </w:r>
          </w:p>
          <w:p w14:paraId="1896B248" w14:textId="755EEF7E" w:rsidR="000F2C09" w:rsidRPr="00B17931" w:rsidRDefault="00137762" w:rsidP="00C71E98">
            <w:pPr>
              <w:pStyle w:val="a3"/>
              <w:numPr>
                <w:ilvl w:val="0"/>
                <w:numId w:val="1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ессознательное </w:t>
            </w:r>
          </w:p>
        </w:tc>
        <w:tc>
          <w:tcPr>
            <w:tcW w:w="1010" w:type="dxa"/>
          </w:tcPr>
          <w:p w14:paraId="68423771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2C09" w:rsidRPr="00B17931" w14:paraId="08DAAC8D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8EF8C00" w14:textId="77777777" w:rsidR="000F2C09" w:rsidRPr="007243E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43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3.1. Представление о развитии в различных направлениях психологии</w:t>
            </w:r>
          </w:p>
        </w:tc>
      </w:tr>
      <w:tr w:rsidR="000F2C09" w:rsidRPr="00B17931" w14:paraId="2E8A5AC7" w14:textId="77777777" w:rsidTr="000F2C09">
        <w:tc>
          <w:tcPr>
            <w:tcW w:w="987" w:type="dxa"/>
          </w:tcPr>
          <w:p w14:paraId="481A5AD0" w14:textId="545AA84F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61AC33E" w14:textId="4547EA42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66D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31" w:type="dxa"/>
          </w:tcPr>
          <w:p w14:paraId="3BC0E7A8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283F278" w14:textId="1D3D43D1" w:rsidR="000F2C09" w:rsidRPr="00065F40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065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Ключевым понятием какой учебной ди</w:t>
            </w:r>
            <w:r w:rsid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сциплины психологического профиля</w:t>
            </w:r>
            <w:r w:rsidRPr="00065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понятие «развитие»</w:t>
            </w:r>
            <w:r w:rsid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14:paraId="4AF9C8A6" w14:textId="77777777" w:rsidR="000F2C09" w:rsidRPr="00B17931" w:rsidRDefault="000F2C09" w:rsidP="00C71E98">
            <w:pPr>
              <w:numPr>
                <w:ilvl w:val="1"/>
                <w:numId w:val="11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Возрастная психология</w:t>
            </w:r>
          </w:p>
          <w:p w14:paraId="6B93673D" w14:textId="77777777" w:rsidR="000F2C09" w:rsidRPr="00B17931" w:rsidRDefault="000F2C09" w:rsidP="00C71E98">
            <w:pPr>
              <w:numPr>
                <w:ilvl w:val="1"/>
                <w:numId w:val="11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 психология</w:t>
            </w:r>
          </w:p>
          <w:p w14:paraId="10EC6E53" w14:textId="77777777" w:rsidR="000F2C09" w:rsidRPr="00B17931" w:rsidRDefault="000F2C09" w:rsidP="00C71E98">
            <w:pPr>
              <w:numPr>
                <w:ilvl w:val="1"/>
                <w:numId w:val="11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Психология конфликта</w:t>
            </w:r>
          </w:p>
          <w:p w14:paraId="59510DA3" w14:textId="77777777" w:rsidR="000F2C09" w:rsidRPr="00B17931" w:rsidRDefault="000F2C09" w:rsidP="00C71E98">
            <w:pPr>
              <w:numPr>
                <w:ilvl w:val="1"/>
                <w:numId w:val="11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психология</w:t>
            </w:r>
          </w:p>
        </w:tc>
        <w:tc>
          <w:tcPr>
            <w:tcW w:w="1010" w:type="dxa"/>
          </w:tcPr>
          <w:p w14:paraId="15851BDB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2C09" w:rsidRPr="00B17931" w14:paraId="24F3671A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CC9634E" w14:textId="77777777" w:rsidR="000F2C09" w:rsidRPr="00065F40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3.2. Проблема периодизации развития личности и отечественной психологии.</w:t>
            </w:r>
          </w:p>
        </w:tc>
      </w:tr>
      <w:tr w:rsidR="000F2C09" w:rsidRPr="00B17931" w14:paraId="3C0BFF28" w14:textId="77777777" w:rsidTr="000F2C09">
        <w:tc>
          <w:tcPr>
            <w:tcW w:w="987" w:type="dxa"/>
          </w:tcPr>
          <w:p w14:paraId="28C71A07" w14:textId="0783E715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93E4040" w14:textId="089DF539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F2C09" w:rsidRPr="00B1793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631" w:type="dxa"/>
          </w:tcPr>
          <w:p w14:paraId="6433E2EA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35951B07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Л.С. Выготский выделял в онтогенезе личности ребенка формирование таких сложных интегративных систем как:</w:t>
            </w:r>
          </w:p>
          <w:p w14:paraId="343AA439" w14:textId="77777777" w:rsidR="000F2C09" w:rsidRPr="0042067B" w:rsidRDefault="000F2C09" w:rsidP="00C71E98">
            <w:pPr>
              <w:pStyle w:val="a3"/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06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воля и сознание</w:t>
            </w:r>
          </w:p>
          <w:p w14:paraId="48BAFFE4" w14:textId="77777777" w:rsidR="000F2C09" w:rsidRPr="00B17931" w:rsidRDefault="000F2C09" w:rsidP="00C71E98">
            <w:pPr>
              <w:pStyle w:val="a3"/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память и воображение</w:t>
            </w:r>
          </w:p>
          <w:p w14:paraId="48F797DB" w14:textId="77777777" w:rsidR="000F2C09" w:rsidRDefault="000F2C09" w:rsidP="00C71E98">
            <w:pPr>
              <w:pStyle w:val="a3"/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сознательное и бессознательное</w:t>
            </w:r>
          </w:p>
          <w:p w14:paraId="5D899814" w14:textId="77777777" w:rsidR="000F2C09" w:rsidRPr="00B17931" w:rsidRDefault="000F2C09" w:rsidP="00C71E98">
            <w:pPr>
              <w:pStyle w:val="a3"/>
              <w:numPr>
                <w:ilvl w:val="0"/>
                <w:numId w:val="1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бессознательное 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сверхсознание</w:t>
            </w:r>
            <w:proofErr w:type="spellEnd"/>
          </w:p>
        </w:tc>
        <w:tc>
          <w:tcPr>
            <w:tcW w:w="1010" w:type="dxa"/>
          </w:tcPr>
          <w:p w14:paraId="029C2A36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2C09" w:rsidRPr="00B17931" w14:paraId="5BD65D88" w14:textId="77777777" w:rsidTr="000F2C09">
        <w:tc>
          <w:tcPr>
            <w:tcW w:w="987" w:type="dxa"/>
          </w:tcPr>
          <w:p w14:paraId="33487B73" w14:textId="04A45C9D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B4B40E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56C6FA6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5C04292A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Стадия развития личности в концепции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З.Фрейда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на которой ведущим фактором является активность половых органов, называется:</w:t>
            </w:r>
          </w:p>
          <w:p w14:paraId="26AC25D2" w14:textId="77777777" w:rsidR="000F2C09" w:rsidRPr="00B17931" w:rsidRDefault="000F2C09" w:rsidP="00C71E98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оральной</w:t>
            </w:r>
          </w:p>
          <w:p w14:paraId="3533C2E7" w14:textId="77777777" w:rsidR="000F2C09" w:rsidRPr="00B17931" w:rsidRDefault="000F2C09" w:rsidP="00C71E98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фаллической</w:t>
            </w:r>
          </w:p>
          <w:p w14:paraId="3108B164" w14:textId="77777777" w:rsidR="00137762" w:rsidRDefault="000F2C09" w:rsidP="00C71E98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анальной</w:t>
            </w:r>
          </w:p>
          <w:p w14:paraId="4253E11D" w14:textId="632C2EB5" w:rsidR="000F2C09" w:rsidRPr="00137762" w:rsidRDefault="000F2C09" w:rsidP="00C71E98">
            <w:pPr>
              <w:pStyle w:val="a3"/>
              <w:numPr>
                <w:ilvl w:val="0"/>
                <w:numId w:val="1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латентной</w:t>
            </w:r>
          </w:p>
        </w:tc>
        <w:tc>
          <w:tcPr>
            <w:tcW w:w="1010" w:type="dxa"/>
          </w:tcPr>
          <w:p w14:paraId="26EFE2A3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F2C09" w:rsidRPr="00B17931" w14:paraId="2752A602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9CF0DD6" w14:textId="77777777" w:rsidR="000F2C09" w:rsidRPr="00065F40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4.1. Типологические подходы к личности</w:t>
            </w:r>
          </w:p>
        </w:tc>
      </w:tr>
      <w:tr w:rsidR="000F2C09" w:rsidRPr="00B17931" w14:paraId="1409D625" w14:textId="77777777" w:rsidTr="000F2C09">
        <w:tc>
          <w:tcPr>
            <w:tcW w:w="987" w:type="dxa"/>
          </w:tcPr>
          <w:p w14:paraId="28B75758" w14:textId="2DAAB7E2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C9EA2CA" w14:textId="58E25FC6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0CD7CE5E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E149B5A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личности в психологии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определяется как</w:t>
            </w: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798B62C" w14:textId="77777777" w:rsidR="000F2C09" w:rsidRPr="00B17931" w:rsidRDefault="000F2C09" w:rsidP="00C71E98">
            <w:pPr>
              <w:pStyle w:val="a3"/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профессиональных навыков человека</w:t>
            </w:r>
          </w:p>
          <w:p w14:paraId="08916DBC" w14:textId="77777777" w:rsidR="000F2C09" w:rsidRPr="00B17931" w:rsidRDefault="000F2C09" w:rsidP="00C71E98">
            <w:pPr>
              <w:pStyle w:val="a3"/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этапы прохождения личностного роста индивидом</w:t>
            </w:r>
          </w:p>
          <w:p w14:paraId="4E2B7E2B" w14:textId="77777777" w:rsidR="000F2C09" w:rsidRPr="00472184" w:rsidRDefault="000F2C09" w:rsidP="00C71E98">
            <w:pPr>
              <w:pStyle w:val="a3"/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характеристик, которая демонстрирует психологические особенности человек</w:t>
            </w:r>
          </w:p>
          <w:p w14:paraId="75940C4A" w14:textId="77777777" w:rsidR="000F2C09" w:rsidRPr="00B17931" w:rsidRDefault="000F2C09" w:rsidP="00C71E98">
            <w:pPr>
              <w:pStyle w:val="a3"/>
              <w:numPr>
                <w:ilvl w:val="0"/>
                <w:numId w:val="1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приемы, используемые человеком в общении</w:t>
            </w:r>
          </w:p>
        </w:tc>
        <w:tc>
          <w:tcPr>
            <w:tcW w:w="1010" w:type="dxa"/>
          </w:tcPr>
          <w:p w14:paraId="4BA85676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F2C09" w:rsidRPr="00B17931" w14:paraId="460D3957" w14:textId="77777777" w:rsidTr="000F2C09">
        <w:tc>
          <w:tcPr>
            <w:tcW w:w="987" w:type="dxa"/>
          </w:tcPr>
          <w:p w14:paraId="586904C9" w14:textId="2D98912E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FE96777" w14:textId="19FCA800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48330EE8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9CFA97A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числу ведущих авторитетных ученых в изучении черт личности относят:</w:t>
            </w:r>
          </w:p>
          <w:p w14:paraId="5EA5AD4C" w14:textId="77777777" w:rsidR="000F2C09" w:rsidRPr="00B17931" w:rsidRDefault="000F2C09" w:rsidP="00C71E98">
            <w:pPr>
              <w:pStyle w:val="a3"/>
              <w:numPr>
                <w:ilvl w:val="0"/>
                <w:numId w:val="1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Олпорта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Г,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Кеттела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Р. и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Айзенка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Г.</w:t>
            </w:r>
          </w:p>
          <w:p w14:paraId="14F61FBE" w14:textId="77777777" w:rsidR="000F2C09" w:rsidRPr="00B17931" w:rsidRDefault="000F2C09" w:rsidP="00C71E98">
            <w:pPr>
              <w:pStyle w:val="a3"/>
              <w:numPr>
                <w:ilvl w:val="0"/>
                <w:numId w:val="1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Выготского Л.С., Леонтьева А.Н., Рубинштейна Л.С.</w:t>
            </w:r>
          </w:p>
          <w:p w14:paraId="412C7B6A" w14:textId="77777777" w:rsidR="000F2C09" w:rsidRPr="00472184" w:rsidRDefault="000F2C09" w:rsidP="00C71E98">
            <w:pPr>
              <w:pStyle w:val="a3"/>
              <w:numPr>
                <w:ilvl w:val="0"/>
                <w:numId w:val="1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Фрейда З., Юнга К.Г.,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Хорни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К.</w:t>
            </w:r>
          </w:p>
          <w:p w14:paraId="62875E9B" w14:textId="77777777" w:rsidR="000F2C09" w:rsidRPr="00B17931" w:rsidRDefault="000F2C09" w:rsidP="00C71E98">
            <w:pPr>
              <w:pStyle w:val="a3"/>
              <w:numPr>
                <w:ilvl w:val="0"/>
                <w:numId w:val="1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Адлер А.,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Маслоу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</w:t>
            </w:r>
          </w:p>
        </w:tc>
        <w:tc>
          <w:tcPr>
            <w:tcW w:w="1010" w:type="dxa"/>
          </w:tcPr>
          <w:p w14:paraId="7E455CFC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2C09" w:rsidRPr="00B17931" w14:paraId="73E76DEC" w14:textId="77777777" w:rsidTr="000F2C09">
        <w:tc>
          <w:tcPr>
            <w:tcW w:w="987" w:type="dxa"/>
          </w:tcPr>
          <w:p w14:paraId="045D99F2" w14:textId="41728A0C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5E79C81" w14:textId="50F5DFB8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716BAE31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B0689E2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Стратегия изучения структуры личности, представленная исследованиями Э.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Кречмера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У.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Шелдона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относится, по терминологии А.Г.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Асмолова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к стратегии:</w:t>
            </w:r>
          </w:p>
          <w:p w14:paraId="54E47526" w14:textId="77777777" w:rsidR="000F2C09" w:rsidRPr="00B17931" w:rsidRDefault="000F2C09" w:rsidP="00C71E98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конституционально-антропометрической</w:t>
            </w:r>
          </w:p>
          <w:p w14:paraId="5B6F08AC" w14:textId="77777777" w:rsidR="000F2C09" w:rsidRPr="00B17931" w:rsidRDefault="000F2C09" w:rsidP="00C71E98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факторной</w:t>
            </w:r>
          </w:p>
          <w:p w14:paraId="4DAC8E78" w14:textId="77777777" w:rsidR="000F2C09" w:rsidRPr="00472184" w:rsidRDefault="000F2C09" w:rsidP="00C71E98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мотивационно-динамической</w:t>
            </w:r>
          </w:p>
          <w:p w14:paraId="6FE25F38" w14:textId="77777777" w:rsidR="000F2C09" w:rsidRPr="00B17931" w:rsidRDefault="000F2C09" w:rsidP="00C71E98">
            <w:pPr>
              <w:pStyle w:val="a3"/>
              <w:numPr>
                <w:ilvl w:val="0"/>
                <w:numId w:val="1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поведенческий</w:t>
            </w:r>
          </w:p>
        </w:tc>
        <w:tc>
          <w:tcPr>
            <w:tcW w:w="1010" w:type="dxa"/>
          </w:tcPr>
          <w:p w14:paraId="5A6BC813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2C09" w:rsidRPr="00B17931" w14:paraId="188CA9F0" w14:textId="77777777" w:rsidTr="000F2C09">
        <w:tc>
          <w:tcPr>
            <w:tcW w:w="987" w:type="dxa"/>
          </w:tcPr>
          <w:p w14:paraId="1070DB97" w14:textId="073BAB3E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A4F636" w14:textId="2D889297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578664F6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59DC080F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Стратегия исследования организации личности, свойственная психоанализу, гуманистической психологии и некоторым другим школам, особенность которой в том, что во всех проявлениях личности усматриваются иерархически организованные уровни мотивов, называется:</w:t>
            </w:r>
          </w:p>
          <w:p w14:paraId="692E075B" w14:textId="77777777" w:rsidR="000F2C09" w:rsidRPr="00B17931" w:rsidRDefault="000F2C09" w:rsidP="00C71E98">
            <w:pPr>
              <w:pStyle w:val="a3"/>
              <w:numPr>
                <w:ilvl w:val="0"/>
                <w:numId w:val="1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мотивационно-динамической</w:t>
            </w:r>
          </w:p>
          <w:p w14:paraId="25DD1B15" w14:textId="77777777" w:rsidR="000F2C09" w:rsidRPr="00B17931" w:rsidRDefault="000F2C09" w:rsidP="00C71E98">
            <w:pPr>
              <w:pStyle w:val="a3"/>
              <w:numPr>
                <w:ilvl w:val="0"/>
                <w:numId w:val="1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конституционально-антропометрической</w:t>
            </w:r>
          </w:p>
          <w:p w14:paraId="2E64B31F" w14:textId="77777777" w:rsidR="000F2C09" w:rsidRPr="00472184" w:rsidRDefault="000F2C09" w:rsidP="00C71E98">
            <w:pPr>
              <w:pStyle w:val="a3"/>
              <w:numPr>
                <w:ilvl w:val="0"/>
                <w:numId w:val="1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факторной</w:t>
            </w:r>
          </w:p>
          <w:p w14:paraId="68387278" w14:textId="77777777" w:rsidR="000F2C09" w:rsidRPr="00B17931" w:rsidRDefault="000F2C09" w:rsidP="00C71E98">
            <w:pPr>
              <w:pStyle w:val="a3"/>
              <w:numPr>
                <w:ilvl w:val="0"/>
                <w:numId w:val="1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поведенческий</w:t>
            </w:r>
          </w:p>
        </w:tc>
        <w:tc>
          <w:tcPr>
            <w:tcW w:w="1010" w:type="dxa"/>
          </w:tcPr>
          <w:p w14:paraId="588C4700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2C09" w:rsidRPr="00B17931" w14:paraId="6C11D53F" w14:textId="77777777" w:rsidTr="00016DF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76014FB" w14:textId="77777777" w:rsidR="000F2C09" w:rsidRPr="00065F40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4.2. Смысловая сфера личности</w:t>
            </w:r>
          </w:p>
        </w:tc>
      </w:tr>
      <w:tr w:rsidR="000F2C09" w:rsidRPr="00B17931" w14:paraId="4656790E" w14:textId="77777777" w:rsidTr="000F2C09">
        <w:tc>
          <w:tcPr>
            <w:tcW w:w="987" w:type="dxa"/>
          </w:tcPr>
          <w:p w14:paraId="032EB997" w14:textId="111D9D16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929851" w14:textId="760B2E39" w:rsidR="000F2C09" w:rsidRPr="00B17931" w:rsidRDefault="000E366D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3CEA39B0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00B3F2C0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Концентрированная характеристика наиболее стержневой и обобщенной динамической смысловой системы ответственной за общую направленность жизни субъекта как целого – это:</w:t>
            </w:r>
          </w:p>
          <w:p w14:paraId="1274731D" w14:textId="6CFC376A" w:rsidR="000F2C09" w:rsidRPr="00137762" w:rsidRDefault="00137762" w:rsidP="00C71E98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r w:rsidR="000F2C09" w:rsidRP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ичностный смысл</w:t>
            </w:r>
          </w:p>
          <w:p w14:paraId="1870DE54" w14:textId="35CBB043" w:rsidR="000F2C09" w:rsidRPr="00137762" w:rsidRDefault="00137762" w:rsidP="00C71E98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0F2C09" w:rsidRP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мысл жизни</w:t>
            </w:r>
          </w:p>
          <w:p w14:paraId="57EE35E2" w14:textId="77777777" w:rsidR="00137762" w:rsidRDefault="00137762" w:rsidP="00C71E98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0F2C09" w:rsidRP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мысловая установка</w:t>
            </w:r>
          </w:p>
          <w:p w14:paraId="5DB222DE" w14:textId="4DB21CBE" w:rsidR="000F2C09" w:rsidRPr="00137762" w:rsidRDefault="00137762" w:rsidP="00C71E98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0F2C09" w:rsidRPr="001377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мысловая ориентация</w:t>
            </w:r>
          </w:p>
        </w:tc>
        <w:tc>
          <w:tcPr>
            <w:tcW w:w="1010" w:type="dxa"/>
          </w:tcPr>
          <w:p w14:paraId="15F07F75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02092BE0" w14:textId="1B2F9034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ABBD8B6" w14:textId="5BA00D94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2635C0D5" w14:textId="35469165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F449453" w14:textId="77777777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7D4B697D" w14:textId="77777777" w:rsidR="00016DF7" w:rsidRDefault="00016DF7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528CC416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65381D05" w14:textId="77777777" w:rsidR="00016DF7" w:rsidRDefault="00016DF7" w:rsidP="00016DF7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61"/>
        <w:gridCol w:w="7227"/>
        <w:gridCol w:w="425"/>
        <w:gridCol w:w="1015"/>
      </w:tblGrid>
      <w:tr w:rsidR="000F2C09" w:rsidRPr="00B17931" w14:paraId="0592001D" w14:textId="77777777" w:rsidTr="000F2C09">
        <w:trPr>
          <w:cantSplit/>
          <w:trHeight w:val="1375"/>
        </w:trPr>
        <w:tc>
          <w:tcPr>
            <w:tcW w:w="961" w:type="dxa"/>
            <w:textDirection w:val="btLr"/>
          </w:tcPr>
          <w:p w14:paraId="08C0CE7B" w14:textId="77777777" w:rsidR="000F2C09" w:rsidRPr="00065F40" w:rsidRDefault="000F2C09" w:rsidP="000F2C0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7BE0B44" w14:textId="77777777" w:rsidR="000F2C09" w:rsidRPr="00065F40" w:rsidRDefault="000F2C09" w:rsidP="000F2C0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227" w:type="dxa"/>
            <w:vAlign w:val="center"/>
          </w:tcPr>
          <w:p w14:paraId="00C30D98" w14:textId="77777777" w:rsidR="000F2C09" w:rsidRPr="00B17931" w:rsidRDefault="000F2C09" w:rsidP="000F2C0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440" w:type="dxa"/>
            <w:gridSpan w:val="2"/>
            <w:vAlign w:val="center"/>
          </w:tcPr>
          <w:p w14:paraId="55ED242F" w14:textId="77777777" w:rsidR="000F2C09" w:rsidRPr="00B17931" w:rsidRDefault="000F2C09" w:rsidP="000F2C0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0F2C09" w:rsidRPr="00B17931" w14:paraId="1EEB4052" w14:textId="77777777" w:rsidTr="00016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4D1AF9BA" w14:textId="77777777" w:rsidR="000F2C09" w:rsidRPr="00065F40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1.1. Методические и теоретические проблемы психологии личности</w:t>
            </w:r>
          </w:p>
        </w:tc>
      </w:tr>
      <w:tr w:rsidR="000F2C09" w:rsidRPr="00B17931" w14:paraId="528D3A95" w14:textId="77777777" w:rsidTr="000F2C09">
        <w:tc>
          <w:tcPr>
            <w:tcW w:w="961" w:type="dxa"/>
          </w:tcPr>
          <w:p w14:paraId="420F44E8" w14:textId="6698B99E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ED35E2F" w14:textId="63E4257D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2" w:type="dxa"/>
            <w:gridSpan w:val="2"/>
          </w:tcPr>
          <w:p w14:paraId="6DD10C1C" w14:textId="77777777" w:rsidR="000F2C09" w:rsidRPr="00B17931" w:rsidRDefault="000F2C09" w:rsidP="000F2C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7CA829D" w14:textId="3B1CEA30" w:rsidR="000F2C09" w:rsidRPr="00B17931" w:rsidRDefault="000F2C09" w:rsidP="000F2C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17931">
              <w:rPr>
                <w:rFonts w:ascii="Times New Roman" w:hAnsi="Times New Roman"/>
                <w:bCs/>
                <w:sz w:val="24"/>
                <w:szCs w:val="24"/>
              </w:rPr>
              <w:t>Личность представляе</w:t>
            </w:r>
            <w:r w:rsidR="00016DF7">
              <w:rPr>
                <w:rFonts w:ascii="Times New Roman" w:hAnsi="Times New Roman"/>
                <w:bCs/>
                <w:sz w:val="24"/>
                <w:szCs w:val="24"/>
              </w:rPr>
              <w:t xml:space="preserve">т собой комплекс следующих </w:t>
            </w:r>
            <w:r w:rsidRPr="00B17931">
              <w:rPr>
                <w:rFonts w:ascii="Times New Roman" w:hAnsi="Times New Roman"/>
                <w:bCs/>
                <w:sz w:val="24"/>
                <w:szCs w:val="24"/>
              </w:rPr>
              <w:t>свойств:</w:t>
            </w:r>
          </w:p>
          <w:p w14:paraId="7F017EFF" w14:textId="67D3D8CA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пособности</w:t>
            </w:r>
          </w:p>
          <w:p w14:paraId="77720527" w14:textId="2A09706C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емперамент</w:t>
            </w:r>
          </w:p>
          <w:p w14:paraId="6C3CA792" w14:textId="239EC2B3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арактер</w:t>
            </w:r>
          </w:p>
          <w:p w14:paraId="6DF5765C" w14:textId="1DCB6CDA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аправленность</w:t>
            </w:r>
          </w:p>
          <w:p w14:paraId="7CCA9E08" w14:textId="39BFDA63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омпетентность</w:t>
            </w:r>
          </w:p>
          <w:p w14:paraId="041D876E" w14:textId="6EE7E871" w:rsidR="000F2C09" w:rsidRPr="00B17931" w:rsidRDefault="00016DF7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-концепция</w:t>
            </w:r>
          </w:p>
          <w:p w14:paraId="7BE13770" w14:textId="3F15442E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труктура</w:t>
            </w:r>
          </w:p>
          <w:p w14:paraId="0A18B189" w14:textId="47467B7E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мысл жизни</w:t>
            </w:r>
          </w:p>
          <w:p w14:paraId="705F9355" w14:textId="135F9902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рофессиональная компетентность</w:t>
            </w:r>
          </w:p>
          <w:p w14:paraId="1DA4176C" w14:textId="569CB6AE" w:rsidR="000F2C09" w:rsidRPr="00B17931" w:rsidRDefault="00137762" w:rsidP="00C71E98">
            <w:pPr>
              <w:pStyle w:val="a3"/>
              <w:numPr>
                <w:ilvl w:val="0"/>
                <w:numId w:val="19"/>
              </w:numPr>
              <w:ind w:left="481" w:hanging="4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F2C09" w:rsidRPr="00B17931">
              <w:rPr>
                <w:rFonts w:ascii="Times New Roman" w:hAnsi="Times New Roman"/>
                <w:bCs/>
                <w:sz w:val="24"/>
                <w:szCs w:val="24"/>
              </w:rPr>
              <w:t>ндивидуальность</w:t>
            </w:r>
          </w:p>
        </w:tc>
        <w:tc>
          <w:tcPr>
            <w:tcW w:w="1015" w:type="dxa"/>
          </w:tcPr>
          <w:p w14:paraId="3B23414F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1,2,3,4,5,6,7</w:t>
            </w:r>
          </w:p>
        </w:tc>
      </w:tr>
      <w:tr w:rsidR="000F2C09" w:rsidRPr="00B17931" w14:paraId="0964A9E4" w14:textId="77777777" w:rsidTr="00016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0F0D3987" w14:textId="77777777" w:rsidR="000F2C09" w:rsidRPr="00065F40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1.2. Исследование и оценка в психологии личности</w:t>
            </w:r>
          </w:p>
        </w:tc>
      </w:tr>
      <w:tr w:rsidR="000F2C09" w:rsidRPr="00B17931" w14:paraId="4695E961" w14:textId="77777777" w:rsidTr="000F2C09">
        <w:tc>
          <w:tcPr>
            <w:tcW w:w="961" w:type="dxa"/>
          </w:tcPr>
          <w:p w14:paraId="75D64BFE" w14:textId="2DD5C061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2E4A02" w14:textId="12BBF9FB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2" w:type="dxa"/>
            <w:gridSpan w:val="2"/>
          </w:tcPr>
          <w:p w14:paraId="79040EF1" w14:textId="77777777" w:rsidR="00016DF7" w:rsidRPr="00B17931" w:rsidRDefault="00016DF7" w:rsidP="00016DF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7D59363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Психодиагностические методы в психологии личности - это:</w:t>
            </w:r>
          </w:p>
          <w:p w14:paraId="47840DF6" w14:textId="3A2568DB" w:rsidR="000F2C09" w:rsidRPr="00B17931" w:rsidRDefault="00137762" w:rsidP="00C71E98">
            <w:pPr>
              <w:pStyle w:val="a3"/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еседа</w:t>
            </w:r>
          </w:p>
          <w:p w14:paraId="30187DC5" w14:textId="340DA3FB" w:rsidR="000F2C09" w:rsidRPr="00B17931" w:rsidRDefault="00137762" w:rsidP="00C71E98">
            <w:pPr>
              <w:pStyle w:val="a3"/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абораторный эксперимент</w:t>
            </w:r>
          </w:p>
          <w:p w14:paraId="369DBB85" w14:textId="64369E65" w:rsidR="000F2C09" w:rsidRPr="00B17931" w:rsidRDefault="00137762" w:rsidP="00C71E98">
            <w:pPr>
              <w:pStyle w:val="a3"/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нкетирование </w:t>
            </w:r>
          </w:p>
          <w:p w14:paraId="5C2FA5B2" w14:textId="34121497" w:rsidR="000F2C09" w:rsidRPr="00B17931" w:rsidRDefault="00137762" w:rsidP="00C71E98">
            <w:pPr>
              <w:pStyle w:val="a3"/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естирование </w:t>
            </w:r>
          </w:p>
          <w:p w14:paraId="024582C2" w14:textId="005C425F" w:rsidR="000F2C09" w:rsidRPr="00016DF7" w:rsidRDefault="00137762" w:rsidP="00C71E98">
            <w:pPr>
              <w:pStyle w:val="a3"/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аблюдение </w:t>
            </w:r>
          </w:p>
        </w:tc>
        <w:tc>
          <w:tcPr>
            <w:tcW w:w="1015" w:type="dxa"/>
          </w:tcPr>
          <w:p w14:paraId="3FB61023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</w:tr>
      <w:tr w:rsidR="000F2C09" w:rsidRPr="00B17931" w14:paraId="76A3FF75" w14:textId="77777777" w:rsidTr="00016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002716D8" w14:textId="318033C5" w:rsidR="000F2C09" w:rsidRPr="00065F40" w:rsidRDefault="000F2C09" w:rsidP="000F2C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2.1. Зарубежные теории личности. Психодинамическое направление в исследовании личности (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З.Фрейд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А. Адлер,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К.Г.Юнг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Э. Эриксон,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К.Хорни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Э.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Фромм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).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Диспозициональное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направление. (Г.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Олпорт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Р.Кеттел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Г.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Айзенк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2E58F1"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2E58F1" w:rsidRPr="00065F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E58F1"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Бихевиористическое</w:t>
            </w:r>
            <w:proofErr w:type="spellEnd"/>
            <w:r w:rsidR="002E58F1"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 (</w:t>
            </w:r>
            <w:proofErr w:type="spellStart"/>
            <w:r w:rsidR="002E58F1"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Дж.Уотсон</w:t>
            </w:r>
            <w:proofErr w:type="spellEnd"/>
            <w:r w:rsidR="002E58F1"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2E58F1"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Б.Скиннер</w:t>
            </w:r>
            <w:proofErr w:type="spellEnd"/>
            <w:r w:rsidR="002E58F1"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А. Бандура).</w:t>
            </w:r>
          </w:p>
        </w:tc>
      </w:tr>
      <w:tr w:rsidR="000F2C09" w:rsidRPr="00B17931" w14:paraId="664905A0" w14:textId="77777777" w:rsidTr="000F2C09">
        <w:tc>
          <w:tcPr>
            <w:tcW w:w="961" w:type="dxa"/>
          </w:tcPr>
          <w:p w14:paraId="0C8C250B" w14:textId="7DAD9AB1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75CA52" w14:textId="095C17DD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2" w:type="dxa"/>
            <w:gridSpan w:val="2"/>
          </w:tcPr>
          <w:p w14:paraId="7CDF95E2" w14:textId="0C2E45EE" w:rsidR="000F2C09" w:rsidRPr="00016DF7" w:rsidRDefault="00016DF7" w:rsidP="000F2C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8860719" w14:textId="77777777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Кто из перечисленных ученых является представителем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диспозиционального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направления исследования личности?</w:t>
            </w:r>
          </w:p>
          <w:p w14:paraId="38CB17A2" w14:textId="35E81350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З.</w:t>
            </w:r>
            <w:r w:rsidR="00016D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Фрейд</w:t>
            </w:r>
          </w:p>
          <w:p w14:paraId="62567B9D" w14:textId="283586A0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Адлер</w:t>
            </w:r>
          </w:p>
          <w:p w14:paraId="2AD1271B" w14:textId="26CDA5F8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</w:t>
            </w:r>
            <w:r w:rsidR="00016D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  <w:r w:rsidR="00016D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Юнг</w:t>
            </w:r>
          </w:p>
          <w:p w14:paraId="34D5EDF5" w14:textId="61DF2166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 Эриксон</w:t>
            </w:r>
          </w:p>
          <w:p w14:paraId="0E169DDC" w14:textId="77777777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Олпорт</w:t>
            </w:r>
            <w:proofErr w:type="spellEnd"/>
          </w:p>
          <w:p w14:paraId="14B2A9D6" w14:textId="5E34CABC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Р.</w:t>
            </w:r>
            <w:r w:rsidR="00016D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Кеттел</w:t>
            </w:r>
            <w:proofErr w:type="spellEnd"/>
          </w:p>
          <w:p w14:paraId="252A30F7" w14:textId="77777777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Айзенк</w:t>
            </w:r>
            <w:proofErr w:type="spellEnd"/>
          </w:p>
          <w:p w14:paraId="5EA52C60" w14:textId="639BA2E7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</w:t>
            </w:r>
            <w:r w:rsidR="00016D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Хорни</w:t>
            </w:r>
            <w:proofErr w:type="spellEnd"/>
          </w:p>
          <w:p w14:paraId="01A44502" w14:textId="2BF34981" w:rsidR="000F2C09" w:rsidRPr="00B17931" w:rsidRDefault="000F2C09" w:rsidP="00C71E98">
            <w:pPr>
              <w:pStyle w:val="a3"/>
              <w:numPr>
                <w:ilvl w:val="0"/>
                <w:numId w:val="2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Э.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Фромм</w:t>
            </w:r>
            <w:proofErr w:type="spellEnd"/>
          </w:p>
        </w:tc>
        <w:tc>
          <w:tcPr>
            <w:tcW w:w="1015" w:type="dxa"/>
          </w:tcPr>
          <w:p w14:paraId="15F800F2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5,6,7</w:t>
            </w:r>
          </w:p>
        </w:tc>
      </w:tr>
      <w:tr w:rsidR="000F2C09" w:rsidRPr="00B17931" w14:paraId="379EECF2" w14:textId="77777777" w:rsidTr="000F2C09">
        <w:tc>
          <w:tcPr>
            <w:tcW w:w="961" w:type="dxa"/>
          </w:tcPr>
          <w:p w14:paraId="1A69BBEF" w14:textId="23FE1A8E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55B71B9" w14:textId="508BD2CE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2" w:type="dxa"/>
            <w:gridSpan w:val="2"/>
          </w:tcPr>
          <w:p w14:paraId="0026C55D" w14:textId="7D9E6F45" w:rsidR="000F2C09" w:rsidRPr="00016DF7" w:rsidRDefault="00016DF7" w:rsidP="000F2C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A6E3DA0" w14:textId="452A487A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из перечисленного входит в число ключевых понятий и принципов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адлерианск</w:t>
            </w:r>
            <w:r w:rsidR="00DE06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proofErr w:type="spellEnd"/>
            <w:r w:rsidR="00DE06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психологии?</w:t>
            </w:r>
          </w:p>
          <w:p w14:paraId="223F0FD9" w14:textId="34402F0F" w:rsidR="000F2C09" w:rsidRPr="00B17931" w:rsidRDefault="00DE068E" w:rsidP="00C71E98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увство неполноценности и компенсации</w:t>
            </w:r>
          </w:p>
          <w:p w14:paraId="684FCF32" w14:textId="5EC88C7E" w:rsidR="000F2C09" w:rsidRPr="00B17931" w:rsidRDefault="00DE068E" w:rsidP="00C71E98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тиль жизни</w:t>
            </w:r>
          </w:p>
          <w:p w14:paraId="58CCA96C" w14:textId="41A68DD2" w:rsidR="000F2C09" w:rsidRPr="00B17931" w:rsidRDefault="00DE068E" w:rsidP="00C71E98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реативное Я</w:t>
            </w:r>
          </w:p>
          <w:p w14:paraId="68C61991" w14:textId="77777777" w:rsidR="000F2C09" w:rsidRPr="00016DF7" w:rsidRDefault="000F2C09" w:rsidP="00C71E98">
            <w:pPr>
              <w:pStyle w:val="a3"/>
              <w:numPr>
                <w:ilvl w:val="0"/>
                <w:numId w:val="2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2C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Я-концепция</w:t>
            </w:r>
          </w:p>
          <w:p w14:paraId="3E8C8287" w14:textId="0EF504CE" w:rsidR="00016DF7" w:rsidRPr="00FC2C9D" w:rsidRDefault="00016DF7" w:rsidP="00016DF7">
            <w:pPr>
              <w:pStyle w:val="a3"/>
              <w:ind w:left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14:paraId="2F785D45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0F2C09" w:rsidRPr="00B17931" w14:paraId="56A97CF2" w14:textId="77777777" w:rsidTr="00016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6F4C153" w14:textId="77777777" w:rsidR="000F2C09" w:rsidRPr="00065F40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3.1. Представление о развитии в различных направлениях психологии</w:t>
            </w:r>
          </w:p>
        </w:tc>
      </w:tr>
      <w:tr w:rsidR="000F2C09" w:rsidRPr="00B17931" w14:paraId="7D37EEC4" w14:textId="77777777" w:rsidTr="000F2C09">
        <w:tc>
          <w:tcPr>
            <w:tcW w:w="961" w:type="dxa"/>
          </w:tcPr>
          <w:p w14:paraId="3F2B2A0E" w14:textId="5928779B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F92244" w14:textId="48ADAD4B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7" w:type="dxa"/>
          </w:tcPr>
          <w:p w14:paraId="71A479F8" w14:textId="37101CF2" w:rsidR="000F2C09" w:rsidRPr="00016DF7" w:rsidRDefault="00016DF7" w:rsidP="000F2C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DE81541" w14:textId="77777777" w:rsidR="000F2C09" w:rsidRPr="0067084B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Основными свойствами развития, отличающими его от всех других изменений, являются:</w:t>
            </w:r>
          </w:p>
          <w:p w14:paraId="5B8449AF" w14:textId="47F021B9" w:rsidR="000F2C09" w:rsidRPr="00B17931" w:rsidRDefault="00DE068E" w:rsidP="00C71E98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еобратимость</w:t>
            </w:r>
          </w:p>
          <w:p w14:paraId="7D0BAE10" w14:textId="307E203F" w:rsidR="000F2C09" w:rsidRPr="00B17931" w:rsidRDefault="00DE068E" w:rsidP="00C71E98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аправленность</w:t>
            </w:r>
          </w:p>
          <w:p w14:paraId="4421A6CE" w14:textId="6089FE01" w:rsidR="000F2C09" w:rsidRPr="00B17931" w:rsidRDefault="00DE068E" w:rsidP="00C71E98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ерифицируемость</w:t>
            </w:r>
            <w:proofErr w:type="spellEnd"/>
          </w:p>
          <w:p w14:paraId="5A090493" w14:textId="04E578ED" w:rsidR="000F2C09" w:rsidRPr="00B17931" w:rsidRDefault="00DE068E" w:rsidP="00C71E98">
            <w:pPr>
              <w:pStyle w:val="a3"/>
              <w:numPr>
                <w:ilvl w:val="0"/>
                <w:numId w:val="2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акономерность</w:t>
            </w:r>
          </w:p>
        </w:tc>
        <w:tc>
          <w:tcPr>
            <w:tcW w:w="1440" w:type="dxa"/>
            <w:gridSpan w:val="2"/>
          </w:tcPr>
          <w:p w14:paraId="27017024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</w:tr>
      <w:tr w:rsidR="000F2C09" w:rsidRPr="00B17931" w14:paraId="6DEACE9A" w14:textId="77777777" w:rsidTr="00016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5CFBF4D" w14:textId="74326F58" w:rsidR="000F2C09" w:rsidRPr="00065F40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3.2. Проблема периодизации развития личн</w:t>
            </w:r>
            <w:r w:rsid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ости и отечественной психологии</w:t>
            </w:r>
          </w:p>
        </w:tc>
      </w:tr>
      <w:tr w:rsidR="000F2C09" w:rsidRPr="00B17931" w14:paraId="3159686A" w14:textId="77777777" w:rsidTr="000F2C09">
        <w:tc>
          <w:tcPr>
            <w:tcW w:w="961" w:type="dxa"/>
          </w:tcPr>
          <w:p w14:paraId="6404DDC8" w14:textId="1197A8F4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BD3AF8" w14:textId="278804DA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7" w:type="dxa"/>
          </w:tcPr>
          <w:p w14:paraId="5B8BF27E" w14:textId="681B2A9C" w:rsidR="000F2C09" w:rsidRPr="00016DF7" w:rsidRDefault="00016DF7" w:rsidP="000F2C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2E2A0AB" w14:textId="20F051E0" w:rsidR="000F2C09" w:rsidRPr="0067084B" w:rsidRDefault="00016DF7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Какие </w:t>
            </w:r>
            <w:r w:rsidR="000F2C09" w:rsidRPr="00670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эпохи развития личности были выделены Петровским А.В.?</w:t>
            </w:r>
          </w:p>
          <w:p w14:paraId="6B3A923D" w14:textId="33344020" w:rsidR="000F2C09" w:rsidRPr="00B17931" w:rsidRDefault="00DE068E" w:rsidP="00C71E98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поха онтогенеза</w:t>
            </w:r>
          </w:p>
          <w:p w14:paraId="4109315C" w14:textId="3BE3F4D9" w:rsidR="000F2C09" w:rsidRPr="00B17931" w:rsidRDefault="00DE068E" w:rsidP="00C71E98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поха детства </w:t>
            </w:r>
          </w:p>
          <w:p w14:paraId="18B7725D" w14:textId="48457662" w:rsidR="000F2C09" w:rsidRPr="00B17931" w:rsidRDefault="00DE068E" w:rsidP="00C71E98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поха отрочества</w:t>
            </w:r>
          </w:p>
          <w:p w14:paraId="50AB0864" w14:textId="16023D3C" w:rsidR="000F2C09" w:rsidRPr="00B17931" w:rsidRDefault="00DE068E" w:rsidP="00C71E98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поха новорожденности</w:t>
            </w:r>
          </w:p>
          <w:p w14:paraId="29088A97" w14:textId="50D7EDD1" w:rsidR="000F2C09" w:rsidRPr="00016DF7" w:rsidRDefault="00DE068E" w:rsidP="00C71E98">
            <w:pPr>
              <w:pStyle w:val="a3"/>
              <w:numPr>
                <w:ilvl w:val="0"/>
                <w:numId w:val="2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поха юности</w:t>
            </w:r>
          </w:p>
        </w:tc>
        <w:tc>
          <w:tcPr>
            <w:tcW w:w="1440" w:type="dxa"/>
            <w:gridSpan w:val="2"/>
          </w:tcPr>
          <w:p w14:paraId="47B978BB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2,3,5</w:t>
            </w:r>
          </w:p>
        </w:tc>
      </w:tr>
      <w:tr w:rsidR="000F2C09" w:rsidRPr="00B17931" w14:paraId="0ED7F9C1" w14:textId="77777777" w:rsidTr="00016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4E07731D" w14:textId="77777777" w:rsidR="000F2C09" w:rsidRPr="00065F40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4.1. Типологические подходы к личности</w:t>
            </w:r>
          </w:p>
        </w:tc>
      </w:tr>
      <w:tr w:rsidR="000F2C09" w:rsidRPr="00B17931" w14:paraId="2EF3838D" w14:textId="77777777" w:rsidTr="000F2C09">
        <w:tc>
          <w:tcPr>
            <w:tcW w:w="961" w:type="dxa"/>
          </w:tcPr>
          <w:p w14:paraId="0E9508E7" w14:textId="4E2C79BC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6834AB5" w14:textId="323EB23A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7" w:type="dxa"/>
          </w:tcPr>
          <w:p w14:paraId="75D5AB7C" w14:textId="1DE70681" w:rsidR="000F2C09" w:rsidRPr="00016DF7" w:rsidRDefault="00016DF7" w:rsidP="000F2C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120BAEC" w14:textId="33641928" w:rsidR="000F2C09" w:rsidRPr="0067084B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08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из перечисленных авторов предложил типологию личностных типов в зависимости от акц</w:t>
            </w:r>
            <w:r w:rsidR="00DE06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ентуированных свойств характера?</w:t>
            </w:r>
          </w:p>
          <w:p w14:paraId="7FAFA169" w14:textId="77777777" w:rsidR="000F2C09" w:rsidRPr="00B17931" w:rsidRDefault="000F2C09" w:rsidP="00C71E98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Фрейд З.</w:t>
            </w:r>
          </w:p>
          <w:p w14:paraId="0FD02365" w14:textId="77777777" w:rsidR="000F2C09" w:rsidRPr="00B17931" w:rsidRDefault="000F2C09" w:rsidP="00C71E98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Леонгард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К.</w:t>
            </w:r>
          </w:p>
          <w:p w14:paraId="3EEAA30C" w14:textId="77777777" w:rsidR="000F2C09" w:rsidRPr="00B17931" w:rsidRDefault="000F2C09" w:rsidP="00C71E98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Леонтьев А.Н.</w:t>
            </w:r>
          </w:p>
          <w:p w14:paraId="4A7DD688" w14:textId="77777777" w:rsidR="000F2C09" w:rsidRPr="00B17931" w:rsidRDefault="000F2C09" w:rsidP="00C71E98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Личко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А.Е.</w:t>
            </w:r>
          </w:p>
          <w:p w14:paraId="589BEAB5" w14:textId="77777777" w:rsidR="000F2C09" w:rsidRPr="00B17931" w:rsidRDefault="000F2C09" w:rsidP="00C71E98">
            <w:pPr>
              <w:pStyle w:val="a3"/>
              <w:numPr>
                <w:ilvl w:val="0"/>
                <w:numId w:val="25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Роджерс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К.</w:t>
            </w:r>
          </w:p>
        </w:tc>
        <w:tc>
          <w:tcPr>
            <w:tcW w:w="1440" w:type="dxa"/>
            <w:gridSpan w:val="2"/>
          </w:tcPr>
          <w:p w14:paraId="708810A5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0F2C09" w:rsidRPr="00B17931" w14:paraId="6272CE6A" w14:textId="77777777" w:rsidTr="00016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4F0A8A91" w14:textId="77777777" w:rsidR="000F2C09" w:rsidRPr="00065F40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F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4.2. Ценностно-смысловая сфера личности</w:t>
            </w:r>
          </w:p>
        </w:tc>
      </w:tr>
      <w:tr w:rsidR="000F2C09" w:rsidRPr="00B17931" w14:paraId="553094C2" w14:textId="77777777" w:rsidTr="000F2C09">
        <w:tc>
          <w:tcPr>
            <w:tcW w:w="961" w:type="dxa"/>
          </w:tcPr>
          <w:p w14:paraId="6965AE5E" w14:textId="3C333564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016D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DF41A2" w14:textId="42A08824" w:rsidR="000F2C09" w:rsidRPr="00B17931" w:rsidRDefault="00E23AA1" w:rsidP="000F2C0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2C09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227" w:type="dxa"/>
          </w:tcPr>
          <w:p w14:paraId="1BE5DCDD" w14:textId="393EEE41" w:rsidR="000F2C09" w:rsidRPr="00016DF7" w:rsidRDefault="00016DF7" w:rsidP="000F2C0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C56CB3F" w14:textId="517723DA" w:rsidR="000F2C09" w:rsidRPr="00B17931" w:rsidRDefault="000F2C09" w:rsidP="000F2C0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 каких компонентов, согласно концепции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Ф.Василюка</w:t>
            </w:r>
            <w:proofErr w:type="spellEnd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состоит цен</w:t>
            </w:r>
            <w:r w:rsidR="00DE06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ностно-смысловая сфера личности?</w:t>
            </w:r>
          </w:p>
          <w:p w14:paraId="08C01C3D" w14:textId="23273669" w:rsidR="000F2C09" w:rsidRPr="00B17931" w:rsidRDefault="00DE068E" w:rsidP="00C71E98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моциональный компонент</w:t>
            </w:r>
          </w:p>
          <w:p w14:paraId="4D07F64C" w14:textId="0E9FA24B" w:rsidR="000F2C09" w:rsidRPr="00B17931" w:rsidRDefault="00DE068E" w:rsidP="00C71E98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ознавательный – рациональный компонент </w:t>
            </w:r>
          </w:p>
          <w:p w14:paraId="4580ACE8" w14:textId="30CEA0FD" w:rsidR="000F2C09" w:rsidRPr="00B17931" w:rsidRDefault="00DE068E" w:rsidP="00C71E98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0F2C09"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отивационный компонент</w:t>
            </w:r>
          </w:p>
          <w:p w14:paraId="15284161" w14:textId="09E600BB" w:rsidR="000F2C09" w:rsidRPr="00B17931" w:rsidRDefault="00DE068E" w:rsidP="00C71E98">
            <w:pPr>
              <w:pStyle w:val="a3"/>
              <w:numPr>
                <w:ilvl w:val="0"/>
                <w:numId w:val="2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0F2C09" w:rsidRPr="000F2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оведенческий компонент</w:t>
            </w:r>
          </w:p>
        </w:tc>
        <w:tc>
          <w:tcPr>
            <w:tcW w:w="1440" w:type="dxa"/>
            <w:gridSpan w:val="2"/>
          </w:tcPr>
          <w:p w14:paraId="4460EB52" w14:textId="77777777" w:rsidR="000F2C09" w:rsidRPr="00B17931" w:rsidRDefault="000F2C09" w:rsidP="000F2C0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</w:tbl>
    <w:p w14:paraId="55316C0C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40AD875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1EE104" w14:textId="56F4BCC2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05FA3E8A" w14:textId="77777777" w:rsidR="003B2A5D" w:rsidRDefault="003B2A5D" w:rsidP="003B2A5D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7512"/>
        <w:gridCol w:w="26"/>
        <w:gridCol w:w="1085"/>
        <w:gridCol w:w="17"/>
      </w:tblGrid>
      <w:tr w:rsidR="004B3754" w:rsidRPr="00B17931" w14:paraId="1ACA2921" w14:textId="77777777" w:rsidTr="003B2A5D">
        <w:trPr>
          <w:gridAfter w:val="1"/>
          <w:wAfter w:w="17" w:type="dxa"/>
          <w:trHeight w:val="1767"/>
        </w:trPr>
        <w:tc>
          <w:tcPr>
            <w:tcW w:w="988" w:type="dxa"/>
            <w:textDirection w:val="btLr"/>
          </w:tcPr>
          <w:p w14:paraId="67E50B62" w14:textId="77777777" w:rsidR="004B3754" w:rsidRPr="00B17931" w:rsidRDefault="004B3754" w:rsidP="001E37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58F2AA28" w14:textId="77777777" w:rsidR="004B3754" w:rsidRPr="00B17931" w:rsidRDefault="004B3754" w:rsidP="001E37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538" w:type="dxa"/>
            <w:gridSpan w:val="2"/>
            <w:vAlign w:val="center"/>
          </w:tcPr>
          <w:p w14:paraId="7076AE86" w14:textId="77777777" w:rsidR="004B3754" w:rsidRPr="00B17931" w:rsidRDefault="004B3754" w:rsidP="001E37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14123D66" w14:textId="77777777" w:rsidR="004B3754" w:rsidRPr="00B17931" w:rsidRDefault="004B3754" w:rsidP="001E37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3754" w:rsidRPr="00B17931" w14:paraId="71ED4767" w14:textId="77777777" w:rsidTr="003B2A5D">
        <w:tc>
          <w:tcPr>
            <w:tcW w:w="9628" w:type="dxa"/>
            <w:gridSpan w:val="5"/>
            <w:shd w:val="clear" w:color="auto" w:fill="F2F2F2" w:themeFill="background1" w:themeFillShade="F2"/>
          </w:tcPr>
          <w:p w14:paraId="58989DDF" w14:textId="0A51B5F0" w:rsidR="004B3754" w:rsidRPr="00B17931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1.1. Методические и теоретическ</w:t>
            </w:r>
            <w:r w:rsidR="003B2A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ие проблемы психологии личности</w:t>
            </w:r>
          </w:p>
        </w:tc>
      </w:tr>
      <w:tr w:rsidR="004B3754" w:rsidRPr="00B17931" w14:paraId="5F46FD79" w14:textId="77777777" w:rsidTr="00E23AA1">
        <w:trPr>
          <w:trHeight w:val="4802"/>
        </w:trPr>
        <w:tc>
          <w:tcPr>
            <w:tcW w:w="988" w:type="dxa"/>
          </w:tcPr>
          <w:p w14:paraId="36D940FD" w14:textId="57FF3C63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3B2A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9F0C71" w14:textId="52AED734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38" w:type="dxa"/>
            <w:gridSpan w:val="2"/>
          </w:tcPr>
          <w:p w14:paraId="3BAD1F6C" w14:textId="7A567378" w:rsidR="004B3754" w:rsidRPr="00B17931" w:rsidRDefault="00153267" w:rsidP="00E23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E23AA1" w:rsidRPr="00E23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="004B3754" w:rsidRPr="00E23AA1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</w:t>
            </w:r>
            <w:r w:rsidR="004B3754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между термином и его определением</w:t>
            </w:r>
          </w:p>
          <w:tbl>
            <w:tblPr>
              <w:tblStyle w:val="a5"/>
              <w:tblW w:w="74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8"/>
              <w:gridCol w:w="3832"/>
            </w:tblGrid>
            <w:tr w:rsidR="004B3754" w:rsidRPr="00B17931" w14:paraId="6C8A3540" w14:textId="77777777" w:rsidTr="00254455">
              <w:tc>
                <w:tcPr>
                  <w:tcW w:w="3578" w:type="dxa"/>
                </w:tcPr>
                <w:p w14:paraId="7B9B39F0" w14:textId="77777777" w:rsidR="004B3754" w:rsidRPr="00E23AA1" w:rsidRDefault="004B3754" w:rsidP="001E379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3AA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Термин </w:t>
                  </w:r>
                </w:p>
              </w:tc>
              <w:tc>
                <w:tcPr>
                  <w:tcW w:w="3832" w:type="dxa"/>
                </w:tcPr>
                <w:p w14:paraId="0D0AA5E0" w14:textId="77777777" w:rsidR="004B3754" w:rsidRPr="00E23AA1" w:rsidRDefault="004B3754" w:rsidP="001E379F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23AA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Определение </w:t>
                  </w:r>
                </w:p>
              </w:tc>
            </w:tr>
            <w:tr w:rsidR="004B3754" w:rsidRPr="00B17931" w14:paraId="77F3F7E8" w14:textId="77777777" w:rsidTr="00254455">
              <w:tc>
                <w:tcPr>
                  <w:tcW w:w="3578" w:type="dxa"/>
                </w:tcPr>
                <w:p w14:paraId="0D29BEE8" w14:textId="77777777" w:rsidR="004B3754" w:rsidRPr="00E23AA1" w:rsidRDefault="004B3754" w:rsidP="00E23AA1">
                  <w:pPr>
                    <w:pStyle w:val="a3"/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58D7811" w14:textId="57CABB43" w:rsidR="004B3754" w:rsidRPr="00E23AA1" w:rsidRDefault="00153267" w:rsidP="00C71E98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3A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B3754" w:rsidRPr="00E23A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Индивид </w:t>
                  </w:r>
                </w:p>
              </w:tc>
              <w:tc>
                <w:tcPr>
                  <w:tcW w:w="3832" w:type="dxa"/>
                </w:tcPr>
                <w:p w14:paraId="6F43D6F9" w14:textId="77777777" w:rsidR="004B3754" w:rsidRPr="00E23AA1" w:rsidRDefault="004B3754" w:rsidP="00E23AA1">
                  <w:pPr>
                    <w:pStyle w:val="a3"/>
                    <w:tabs>
                      <w:tab w:val="left" w:pos="324"/>
                    </w:tabs>
                    <w:spacing w:line="120" w:lineRule="auto"/>
                    <w:ind w:left="37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89B1482" w14:textId="3F88D045" w:rsidR="004B3754" w:rsidRPr="00E23AA1" w:rsidRDefault="004B3754" w:rsidP="00C71E98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78"/>
                    </w:tabs>
                    <w:ind w:left="378" w:hanging="37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3A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Интегральная характеристика человека, качества индивида, приобретаемые им в общественной и предметной деятельности, вершина развития человек</w:t>
                  </w:r>
                </w:p>
                <w:p w14:paraId="106E710F" w14:textId="77777777" w:rsidR="004B3754" w:rsidRPr="00B17931" w:rsidRDefault="004B3754" w:rsidP="00E23AA1">
                  <w:pPr>
                    <w:tabs>
                      <w:tab w:val="left" w:pos="324"/>
                    </w:tabs>
                    <w:spacing w:line="120" w:lineRule="auto"/>
                    <w:ind w:left="378" w:hanging="37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754" w:rsidRPr="00B17931" w14:paraId="7956BD67" w14:textId="77777777" w:rsidTr="00254455">
              <w:tc>
                <w:tcPr>
                  <w:tcW w:w="3578" w:type="dxa"/>
                </w:tcPr>
                <w:p w14:paraId="657A669B" w14:textId="2F2E02BE" w:rsidR="004B3754" w:rsidRPr="00E23AA1" w:rsidRDefault="004B3754" w:rsidP="00C71E98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3A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Индивидуальность </w:t>
                  </w:r>
                </w:p>
              </w:tc>
              <w:tc>
                <w:tcPr>
                  <w:tcW w:w="3832" w:type="dxa"/>
                </w:tcPr>
                <w:p w14:paraId="1B394C36" w14:textId="77777777" w:rsidR="004B3754" w:rsidRDefault="00E23AA1" w:rsidP="00C71E98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4"/>
                    </w:tabs>
                    <w:ind w:left="378" w:hanging="37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B3754" w:rsidRPr="00E23A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Сочетание биологических и социальных качеств, которое отличает одного человека от других людей</w:t>
                  </w:r>
                </w:p>
                <w:p w14:paraId="23BF34BB" w14:textId="755A1089" w:rsidR="00E23AA1" w:rsidRPr="00E23AA1" w:rsidRDefault="00E23AA1" w:rsidP="00E23AA1">
                  <w:pPr>
                    <w:pStyle w:val="a3"/>
                    <w:tabs>
                      <w:tab w:val="left" w:pos="324"/>
                    </w:tabs>
                    <w:spacing w:line="120" w:lineRule="auto"/>
                    <w:ind w:left="38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754" w:rsidRPr="00B17931" w14:paraId="09AFFD1B" w14:textId="77777777" w:rsidTr="00254455">
              <w:tc>
                <w:tcPr>
                  <w:tcW w:w="3578" w:type="dxa"/>
                </w:tcPr>
                <w:p w14:paraId="0FACFF99" w14:textId="16FAF4A2" w:rsidR="004B3754" w:rsidRPr="00E23AA1" w:rsidRDefault="004B3754" w:rsidP="00C71E98">
                  <w:pPr>
                    <w:pStyle w:val="a3"/>
                    <w:numPr>
                      <w:ilvl w:val="0"/>
                      <w:numId w:val="27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23A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Личность </w:t>
                  </w:r>
                </w:p>
              </w:tc>
              <w:tc>
                <w:tcPr>
                  <w:tcW w:w="3832" w:type="dxa"/>
                </w:tcPr>
                <w:p w14:paraId="7AD648B3" w14:textId="17662772" w:rsidR="004B3754" w:rsidRPr="00E23AA1" w:rsidRDefault="00E23AA1" w:rsidP="00C71E98">
                  <w:pPr>
                    <w:pStyle w:val="a3"/>
                    <w:numPr>
                      <w:ilvl w:val="0"/>
                      <w:numId w:val="28"/>
                    </w:numPr>
                    <w:tabs>
                      <w:tab w:val="left" w:pos="324"/>
                    </w:tabs>
                    <w:ind w:left="378" w:hanging="37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4B3754" w:rsidRPr="00E23A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Единичный представитель человеческого рода</w:t>
                  </w:r>
                </w:p>
              </w:tc>
            </w:tr>
          </w:tbl>
          <w:p w14:paraId="09AA2F18" w14:textId="77777777" w:rsidR="004B3754" w:rsidRPr="00B17931" w:rsidRDefault="004B3754" w:rsidP="001E379F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</w:tcPr>
          <w:p w14:paraId="60DD6749" w14:textId="0DAD503D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28D044DF" w14:textId="5B234B85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2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58EEE152" w14:textId="5F748135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2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B3754" w:rsidRPr="00B17931" w14:paraId="388504CF" w14:textId="77777777" w:rsidTr="003B2A5D">
        <w:trPr>
          <w:trHeight w:val="247"/>
        </w:trPr>
        <w:tc>
          <w:tcPr>
            <w:tcW w:w="9628" w:type="dxa"/>
            <w:gridSpan w:val="5"/>
            <w:shd w:val="clear" w:color="auto" w:fill="F2F2F2" w:themeFill="background1" w:themeFillShade="F2"/>
          </w:tcPr>
          <w:p w14:paraId="0D560831" w14:textId="0DFCEDFE" w:rsidR="004B3754" w:rsidRPr="00B17931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2.2. Гуманистическое напра</w:t>
            </w:r>
            <w:r w:rsidR="003B2A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вление в исследовании личности</w:t>
            </w:r>
          </w:p>
        </w:tc>
      </w:tr>
      <w:tr w:rsidR="004B3754" w:rsidRPr="00B17931" w14:paraId="5B083CCF" w14:textId="77777777" w:rsidTr="00E23AA1">
        <w:trPr>
          <w:trHeight w:val="4392"/>
        </w:trPr>
        <w:tc>
          <w:tcPr>
            <w:tcW w:w="988" w:type="dxa"/>
          </w:tcPr>
          <w:p w14:paraId="62165E33" w14:textId="71EA813B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3B2A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F28C50A" w14:textId="70C30102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538" w:type="dxa"/>
            <w:gridSpan w:val="2"/>
          </w:tcPr>
          <w:p w14:paraId="2A1BC370" w14:textId="20A5598B" w:rsidR="004B3754" w:rsidRDefault="00153267" w:rsidP="001E379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A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E23AA1" w:rsidRPr="00E23A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="004B3754" w:rsidRPr="00E23A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подхода, лежащего в основе феноменологической теории личности </w:t>
            </w:r>
            <w:proofErr w:type="spellStart"/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К.Роджерса</w:t>
            </w:r>
            <w:proofErr w:type="spellEnd"/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, и его содержанием:</w:t>
            </w:r>
          </w:p>
          <w:p w14:paraId="0268E43E" w14:textId="77777777" w:rsidR="00E23AA1" w:rsidRPr="00B17931" w:rsidRDefault="00E23AA1" w:rsidP="00E23AA1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4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8"/>
              <w:gridCol w:w="3827"/>
            </w:tblGrid>
            <w:tr w:rsidR="004B3754" w:rsidRPr="00B17931" w14:paraId="2F531E53" w14:textId="77777777" w:rsidTr="00254455">
              <w:tc>
                <w:tcPr>
                  <w:tcW w:w="3578" w:type="dxa"/>
                </w:tcPr>
                <w:p w14:paraId="06255903" w14:textId="77777777" w:rsidR="004B3754" w:rsidRPr="00E23AA1" w:rsidRDefault="004B3754" w:rsidP="001E379F">
                  <w:pPr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23A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Наименование подхода </w:t>
                  </w:r>
                </w:p>
              </w:tc>
              <w:tc>
                <w:tcPr>
                  <w:tcW w:w="3827" w:type="dxa"/>
                </w:tcPr>
                <w:p w14:paraId="61D479D7" w14:textId="77777777" w:rsidR="004B3754" w:rsidRPr="00E23AA1" w:rsidRDefault="004B3754" w:rsidP="001E379F">
                  <w:pPr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23A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 подхода</w:t>
                  </w:r>
                </w:p>
              </w:tc>
            </w:tr>
            <w:tr w:rsidR="004B3754" w:rsidRPr="00B17931" w14:paraId="0D70A5DB" w14:textId="77777777" w:rsidTr="00254455">
              <w:tc>
                <w:tcPr>
                  <w:tcW w:w="3578" w:type="dxa"/>
                </w:tcPr>
                <w:p w14:paraId="22BF1B3D" w14:textId="77777777" w:rsidR="004B3754" w:rsidRPr="00E23AA1" w:rsidRDefault="004B3754" w:rsidP="00E23AA1">
                  <w:pPr>
                    <w:pStyle w:val="a3"/>
                    <w:spacing w:line="120" w:lineRule="auto"/>
                    <w:ind w:left="345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1884B8C5" w14:textId="77777777" w:rsidR="004B3754" w:rsidRPr="00B17931" w:rsidRDefault="004B3754" w:rsidP="00C71E98">
                  <w:pPr>
                    <w:pStyle w:val="a3"/>
                    <w:numPr>
                      <w:ilvl w:val="0"/>
                      <w:numId w:val="29"/>
                    </w:numPr>
                    <w:ind w:left="345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79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Феноменологический </w:t>
                  </w:r>
                </w:p>
              </w:tc>
              <w:tc>
                <w:tcPr>
                  <w:tcW w:w="3827" w:type="dxa"/>
                </w:tcPr>
                <w:p w14:paraId="36B12D97" w14:textId="77777777" w:rsidR="004B3754" w:rsidRPr="00E23AA1" w:rsidRDefault="004B3754" w:rsidP="00E23AA1">
                  <w:pPr>
                    <w:pStyle w:val="a3"/>
                    <w:spacing w:line="120" w:lineRule="auto"/>
                    <w:ind w:left="46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22B88801" w14:textId="77777777" w:rsidR="004B3754" w:rsidRDefault="004B3754" w:rsidP="00C71E98">
                  <w:pPr>
                    <w:pStyle w:val="a3"/>
                    <w:numPr>
                      <w:ilvl w:val="0"/>
                      <w:numId w:val="30"/>
                    </w:numPr>
                    <w:ind w:left="461" w:hanging="46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Основой личности выступает психологическая реальность, т.е. субъективный опыт, </w:t>
                  </w:r>
                  <w:proofErr w:type="spellStart"/>
                  <w:r w:rsidRPr="00E23A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cooтветственно</w:t>
                  </w:r>
                  <w:proofErr w:type="spellEnd"/>
                  <w:r w:rsidRPr="00E23A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которому интерпретируется действительность</w:t>
                  </w:r>
                </w:p>
                <w:p w14:paraId="462ED365" w14:textId="4FEBC384" w:rsidR="00E23AA1" w:rsidRPr="00E23AA1" w:rsidRDefault="00E23AA1" w:rsidP="00E23AA1">
                  <w:pPr>
                    <w:pStyle w:val="a3"/>
                    <w:spacing w:line="120" w:lineRule="auto"/>
                    <w:ind w:left="45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B3754" w:rsidRPr="00B17931" w14:paraId="2878638B" w14:textId="77777777" w:rsidTr="00254455">
              <w:tc>
                <w:tcPr>
                  <w:tcW w:w="3578" w:type="dxa"/>
                </w:tcPr>
                <w:p w14:paraId="35978612" w14:textId="77777777" w:rsidR="004B3754" w:rsidRPr="00B17931" w:rsidRDefault="004B3754" w:rsidP="00C71E98">
                  <w:pPr>
                    <w:pStyle w:val="a3"/>
                    <w:numPr>
                      <w:ilvl w:val="0"/>
                      <w:numId w:val="29"/>
                    </w:numPr>
                    <w:ind w:left="345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179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Холистический </w:t>
                  </w:r>
                </w:p>
              </w:tc>
              <w:tc>
                <w:tcPr>
                  <w:tcW w:w="3827" w:type="dxa"/>
                </w:tcPr>
                <w:p w14:paraId="10FF2D45" w14:textId="7F04B065" w:rsidR="004B3754" w:rsidRPr="00E23AA1" w:rsidRDefault="004B3754" w:rsidP="00C71E98">
                  <w:pPr>
                    <w:pStyle w:val="a3"/>
                    <w:numPr>
                      <w:ilvl w:val="0"/>
                      <w:numId w:val="30"/>
                    </w:numPr>
                    <w:ind w:left="461" w:hanging="461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Человек представляет собой интегрированное целое, несводимое к отдельным частям его личности.</w:t>
                  </w:r>
                </w:p>
              </w:tc>
            </w:tr>
          </w:tbl>
          <w:p w14:paraId="598A802D" w14:textId="77777777" w:rsidR="004B3754" w:rsidRPr="00B17931" w:rsidRDefault="004B3754" w:rsidP="00E23AA1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316430B0" w14:textId="366E0636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6BACB0D1" w14:textId="583B91D2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23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B3754" w:rsidRPr="00B17931" w14:paraId="34090FD9" w14:textId="77777777" w:rsidTr="0015326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4E3A778C" w14:textId="6D562DBD" w:rsidR="004B3754" w:rsidRPr="00B17931" w:rsidRDefault="002E58F1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8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3.2. Проблема периодизации развития личности и отечественной психологии </w:t>
            </w:r>
          </w:p>
        </w:tc>
      </w:tr>
      <w:tr w:rsidR="004B3754" w:rsidRPr="00B17931" w14:paraId="6ED722B1" w14:textId="77777777" w:rsidTr="00E23AA1">
        <w:trPr>
          <w:trHeight w:val="1295"/>
        </w:trPr>
        <w:tc>
          <w:tcPr>
            <w:tcW w:w="988" w:type="dxa"/>
          </w:tcPr>
          <w:p w14:paraId="49C00280" w14:textId="179C63CD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B2A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2CD3B8" w14:textId="45E9182F" w:rsidR="004B3754" w:rsidRPr="00B17931" w:rsidRDefault="000E366D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2" w:type="dxa"/>
          </w:tcPr>
          <w:p w14:paraId="60C33746" w14:textId="7659640F" w:rsidR="004B3754" w:rsidRPr="00B17931" w:rsidRDefault="00153267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A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E23AA1" w:rsidRPr="00E23A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="004B3754" w:rsidRPr="00E23A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возрастным периодом и ведущим видом деятельности, соответствующим ему, согласно периодизации Д.Б. </w:t>
            </w:r>
            <w:proofErr w:type="spellStart"/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Эльконина</w:t>
            </w:r>
            <w:proofErr w:type="spellEnd"/>
          </w:p>
          <w:p w14:paraId="3C2C54D1" w14:textId="77777777" w:rsidR="004B3754" w:rsidRPr="00B17931" w:rsidRDefault="004B3754" w:rsidP="00E23AA1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8"/>
              <w:gridCol w:w="3992"/>
            </w:tblGrid>
            <w:tr w:rsidR="004B3754" w:rsidRPr="00B17931" w14:paraId="1E5265D8" w14:textId="77777777" w:rsidTr="00254455">
              <w:tc>
                <w:tcPr>
                  <w:tcW w:w="3578" w:type="dxa"/>
                </w:tcPr>
                <w:p w14:paraId="52A3003C" w14:textId="77777777" w:rsidR="004B3754" w:rsidRDefault="004B3754" w:rsidP="001E379F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23A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Возрастной период</w:t>
                  </w:r>
                </w:p>
                <w:p w14:paraId="0BBEAE58" w14:textId="1E2A2A3C" w:rsidR="00E23AA1" w:rsidRPr="00E23AA1" w:rsidRDefault="00E23AA1" w:rsidP="00E23AA1">
                  <w:pPr>
                    <w:spacing w:line="12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92" w:type="dxa"/>
                </w:tcPr>
                <w:p w14:paraId="2D332655" w14:textId="77777777" w:rsidR="004B3754" w:rsidRPr="00E23AA1" w:rsidRDefault="004B3754" w:rsidP="001E379F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23A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Ведущий вид деятельности</w:t>
                  </w:r>
                </w:p>
              </w:tc>
            </w:tr>
            <w:tr w:rsidR="004B3754" w:rsidRPr="00B17931" w14:paraId="2199A63D" w14:textId="77777777" w:rsidTr="00254455">
              <w:tc>
                <w:tcPr>
                  <w:tcW w:w="3578" w:type="dxa"/>
                </w:tcPr>
                <w:p w14:paraId="5A19D693" w14:textId="4B9619D6" w:rsidR="004B3754" w:rsidRPr="00E23AA1" w:rsidRDefault="004B3754" w:rsidP="00C71E98">
                  <w:pPr>
                    <w:pStyle w:val="a3"/>
                    <w:numPr>
                      <w:ilvl w:val="0"/>
                      <w:numId w:val="31"/>
                    </w:numPr>
                    <w:ind w:left="345" w:hanging="34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Младенческий (0-1)</w:t>
                  </w:r>
                </w:p>
              </w:tc>
              <w:tc>
                <w:tcPr>
                  <w:tcW w:w="3992" w:type="dxa"/>
                </w:tcPr>
                <w:p w14:paraId="2C49ADB4" w14:textId="5E88CAD1" w:rsidR="004B3754" w:rsidRPr="00E23AA1" w:rsidRDefault="004B3754" w:rsidP="00C71E98">
                  <w:pPr>
                    <w:pStyle w:val="a3"/>
                    <w:numPr>
                      <w:ilvl w:val="0"/>
                      <w:numId w:val="32"/>
                    </w:numPr>
                    <w:ind w:left="461" w:hanging="4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Учение </w:t>
                  </w:r>
                </w:p>
              </w:tc>
            </w:tr>
            <w:tr w:rsidR="004B3754" w:rsidRPr="00B17931" w14:paraId="3D83A088" w14:textId="77777777" w:rsidTr="00254455">
              <w:tc>
                <w:tcPr>
                  <w:tcW w:w="3578" w:type="dxa"/>
                </w:tcPr>
                <w:p w14:paraId="1E8B2F74" w14:textId="4C66923A" w:rsidR="004B3754" w:rsidRPr="00E23AA1" w:rsidRDefault="004B3754" w:rsidP="00C71E98">
                  <w:pPr>
                    <w:pStyle w:val="a3"/>
                    <w:numPr>
                      <w:ilvl w:val="0"/>
                      <w:numId w:val="31"/>
                    </w:numPr>
                    <w:ind w:left="345" w:hanging="34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Раннее детство (1-3)</w:t>
                  </w:r>
                </w:p>
              </w:tc>
              <w:tc>
                <w:tcPr>
                  <w:tcW w:w="3992" w:type="dxa"/>
                </w:tcPr>
                <w:p w14:paraId="5CA83EF2" w14:textId="44E39A3B" w:rsidR="004B3754" w:rsidRPr="00E23AA1" w:rsidRDefault="004B3754" w:rsidP="00C71E98">
                  <w:pPr>
                    <w:pStyle w:val="a3"/>
                    <w:numPr>
                      <w:ilvl w:val="0"/>
                      <w:numId w:val="32"/>
                    </w:numPr>
                    <w:ind w:left="461" w:hanging="4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Ролевая игра</w:t>
                  </w:r>
                </w:p>
              </w:tc>
            </w:tr>
            <w:tr w:rsidR="004B3754" w:rsidRPr="00B17931" w14:paraId="57EFBDCD" w14:textId="77777777" w:rsidTr="00254455">
              <w:tc>
                <w:tcPr>
                  <w:tcW w:w="3578" w:type="dxa"/>
                </w:tcPr>
                <w:p w14:paraId="7DB25A58" w14:textId="10A679FA" w:rsidR="004B3754" w:rsidRPr="00E23AA1" w:rsidRDefault="004B3754" w:rsidP="00C71E98">
                  <w:pPr>
                    <w:pStyle w:val="a3"/>
                    <w:numPr>
                      <w:ilvl w:val="0"/>
                      <w:numId w:val="31"/>
                    </w:numPr>
                    <w:ind w:left="345" w:hanging="34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Дошкольный возраст (3-7)</w:t>
                  </w:r>
                </w:p>
              </w:tc>
              <w:tc>
                <w:tcPr>
                  <w:tcW w:w="3992" w:type="dxa"/>
                </w:tcPr>
                <w:p w14:paraId="3E40D31C" w14:textId="5866735C" w:rsidR="004B3754" w:rsidRPr="00E23AA1" w:rsidRDefault="004B3754" w:rsidP="00C71E98">
                  <w:pPr>
                    <w:pStyle w:val="a3"/>
                    <w:numPr>
                      <w:ilvl w:val="0"/>
                      <w:numId w:val="32"/>
                    </w:numPr>
                    <w:ind w:left="461" w:hanging="4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Предметно-</w:t>
                  </w:r>
                  <w:proofErr w:type="spellStart"/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манипулятивная</w:t>
                  </w:r>
                  <w:proofErr w:type="spellEnd"/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деятельность </w:t>
                  </w:r>
                </w:p>
              </w:tc>
            </w:tr>
            <w:tr w:rsidR="004B3754" w:rsidRPr="00B17931" w14:paraId="5C1C2FDB" w14:textId="77777777" w:rsidTr="00254455">
              <w:tc>
                <w:tcPr>
                  <w:tcW w:w="3578" w:type="dxa"/>
                </w:tcPr>
                <w:p w14:paraId="23513924" w14:textId="7E48EA42" w:rsidR="004B3754" w:rsidRPr="00E23AA1" w:rsidRDefault="004B3754" w:rsidP="00C71E98">
                  <w:pPr>
                    <w:pStyle w:val="a3"/>
                    <w:numPr>
                      <w:ilvl w:val="0"/>
                      <w:numId w:val="31"/>
                    </w:numPr>
                    <w:ind w:left="345" w:hanging="34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Младший школьный возраст (7-11)</w:t>
                  </w:r>
                </w:p>
              </w:tc>
              <w:tc>
                <w:tcPr>
                  <w:tcW w:w="3992" w:type="dxa"/>
                </w:tcPr>
                <w:p w14:paraId="7E09E17B" w14:textId="72B8BB01" w:rsidR="004B3754" w:rsidRPr="00E23AA1" w:rsidRDefault="004B3754" w:rsidP="00C71E98">
                  <w:pPr>
                    <w:pStyle w:val="a3"/>
                    <w:numPr>
                      <w:ilvl w:val="0"/>
                      <w:numId w:val="32"/>
                    </w:numPr>
                    <w:ind w:left="461" w:hanging="4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3A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Непосредственно-эмоциональное общение</w:t>
                  </w:r>
                </w:p>
              </w:tc>
            </w:tr>
          </w:tbl>
          <w:p w14:paraId="3E290EA7" w14:textId="77777777" w:rsidR="004B3754" w:rsidRPr="00B17931" w:rsidRDefault="004B3754" w:rsidP="00E23AA1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48240412" w14:textId="57895743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E23A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28BCF37E" w14:textId="2EDA4C2C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3A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73D5F127" w14:textId="263AD6EB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3A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719150D6" w14:textId="235B94B0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23A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4B3754" w:rsidRPr="00B17931" w14:paraId="0D1EE0BD" w14:textId="77777777" w:rsidTr="00153267">
        <w:tc>
          <w:tcPr>
            <w:tcW w:w="9628" w:type="dxa"/>
            <w:gridSpan w:val="5"/>
            <w:shd w:val="clear" w:color="auto" w:fill="F2F2F2" w:themeFill="background1" w:themeFillShade="F2"/>
          </w:tcPr>
          <w:p w14:paraId="4E5AD15E" w14:textId="77777777" w:rsidR="004B3754" w:rsidRPr="002E58F1" w:rsidRDefault="004B3754" w:rsidP="001E37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20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lastRenderedPageBreak/>
              <w:t>Тема 4.2. Смысловая сфера личности</w:t>
            </w:r>
          </w:p>
        </w:tc>
      </w:tr>
      <w:tr w:rsidR="004B3754" w:rsidRPr="00B17931" w14:paraId="45DB85E3" w14:textId="77777777" w:rsidTr="00123C91">
        <w:trPr>
          <w:trHeight w:val="4237"/>
        </w:trPr>
        <w:tc>
          <w:tcPr>
            <w:tcW w:w="988" w:type="dxa"/>
          </w:tcPr>
          <w:p w14:paraId="74A0611D" w14:textId="61D7C077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B2A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7BA870D" w14:textId="55F07A14" w:rsidR="004B3754" w:rsidRPr="00B17931" w:rsidRDefault="000E366D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2" w:type="dxa"/>
          </w:tcPr>
          <w:p w14:paraId="59DBDEC1" w14:textId="77777777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A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уровня диспозиции личности и компонентом социального поведения в теории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Ядова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В.А.</w:t>
            </w:r>
          </w:p>
          <w:p w14:paraId="62FD7491" w14:textId="77777777" w:rsidR="004B3754" w:rsidRPr="00B17931" w:rsidRDefault="004B3754" w:rsidP="00123C91">
            <w:pPr>
              <w:shd w:val="clear" w:color="auto" w:fill="FFFFFF"/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8"/>
              <w:gridCol w:w="3992"/>
            </w:tblGrid>
            <w:tr w:rsidR="004B3754" w:rsidRPr="00B17931" w14:paraId="3A695C56" w14:textId="77777777" w:rsidTr="00254455">
              <w:tc>
                <w:tcPr>
                  <w:tcW w:w="3578" w:type="dxa"/>
                </w:tcPr>
                <w:p w14:paraId="306DD271" w14:textId="72B168E3" w:rsidR="004B3754" w:rsidRPr="00E23AA1" w:rsidRDefault="00E23AA1" w:rsidP="0015326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Уровень диспозиции личности</w:t>
                  </w:r>
                </w:p>
              </w:tc>
              <w:tc>
                <w:tcPr>
                  <w:tcW w:w="3992" w:type="dxa"/>
                </w:tcPr>
                <w:p w14:paraId="002F04E2" w14:textId="5B8E147C" w:rsidR="004B3754" w:rsidRPr="00E23AA1" w:rsidRDefault="004B3754" w:rsidP="0015326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23A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Компонент</w:t>
                  </w:r>
                  <w:r w:rsidR="00E23AA1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социального поведения личности</w:t>
                  </w:r>
                </w:p>
                <w:p w14:paraId="26DAFEB0" w14:textId="77777777" w:rsidR="004B3754" w:rsidRPr="00E23AA1" w:rsidRDefault="004B3754" w:rsidP="00E23AA1">
                  <w:pPr>
                    <w:spacing w:line="12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B3754" w:rsidRPr="00B17931" w14:paraId="27E46D96" w14:textId="77777777" w:rsidTr="00254455">
              <w:tc>
                <w:tcPr>
                  <w:tcW w:w="3578" w:type="dxa"/>
                </w:tcPr>
                <w:p w14:paraId="77083285" w14:textId="4CCD0567" w:rsidR="004B3754" w:rsidRPr="00123C91" w:rsidRDefault="004B3754" w:rsidP="00C71E98">
                  <w:pPr>
                    <w:pStyle w:val="a3"/>
                    <w:numPr>
                      <w:ilvl w:val="0"/>
                      <w:numId w:val="33"/>
                    </w:numPr>
                    <w:ind w:left="345" w:hanging="34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Ценностные ориентации личности</w:t>
                  </w:r>
                </w:p>
              </w:tc>
              <w:tc>
                <w:tcPr>
                  <w:tcW w:w="3992" w:type="dxa"/>
                </w:tcPr>
                <w:p w14:paraId="10870C02" w14:textId="45C30FD6" w:rsidR="004B3754" w:rsidRPr="00123C91" w:rsidRDefault="004B3754" w:rsidP="00C71E98">
                  <w:pPr>
                    <w:pStyle w:val="a3"/>
                    <w:numPr>
                      <w:ilvl w:val="0"/>
                      <w:numId w:val="34"/>
                    </w:numPr>
                    <w:ind w:left="461" w:hanging="4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Серия поступков </w:t>
                  </w:r>
                </w:p>
              </w:tc>
            </w:tr>
            <w:tr w:rsidR="004B3754" w:rsidRPr="00B17931" w14:paraId="7D3ACF98" w14:textId="77777777" w:rsidTr="00254455">
              <w:tc>
                <w:tcPr>
                  <w:tcW w:w="3578" w:type="dxa"/>
                </w:tcPr>
                <w:p w14:paraId="7ECF4C55" w14:textId="365F484A" w:rsidR="004B3754" w:rsidRPr="00123C91" w:rsidRDefault="004B3754" w:rsidP="00C71E98">
                  <w:pPr>
                    <w:pStyle w:val="a3"/>
                    <w:numPr>
                      <w:ilvl w:val="0"/>
                      <w:numId w:val="33"/>
                    </w:numPr>
                    <w:ind w:left="345" w:hanging="34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Базовые социальные установки</w:t>
                  </w:r>
                </w:p>
              </w:tc>
              <w:tc>
                <w:tcPr>
                  <w:tcW w:w="3992" w:type="dxa"/>
                </w:tcPr>
                <w:p w14:paraId="151FBA4D" w14:textId="24FF0C96" w:rsidR="004B3754" w:rsidRPr="00123C91" w:rsidRDefault="004B3754" w:rsidP="00C71E98">
                  <w:pPr>
                    <w:pStyle w:val="a3"/>
                    <w:numPr>
                      <w:ilvl w:val="0"/>
                      <w:numId w:val="34"/>
                    </w:numPr>
                    <w:ind w:left="461" w:hanging="4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4B3754" w:rsidRPr="00B17931" w14:paraId="4122BC06" w14:textId="77777777" w:rsidTr="00254455">
              <w:tc>
                <w:tcPr>
                  <w:tcW w:w="3578" w:type="dxa"/>
                </w:tcPr>
                <w:p w14:paraId="768328F2" w14:textId="70857442" w:rsidR="004B3754" w:rsidRPr="00123C91" w:rsidRDefault="004B3754" w:rsidP="00C71E98">
                  <w:pPr>
                    <w:pStyle w:val="a3"/>
                    <w:numPr>
                      <w:ilvl w:val="0"/>
                      <w:numId w:val="33"/>
                    </w:numPr>
                    <w:ind w:left="345" w:hanging="34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Социальные фиксированные установки (аттитюды)</w:t>
                  </w:r>
                </w:p>
              </w:tc>
              <w:tc>
                <w:tcPr>
                  <w:tcW w:w="3992" w:type="dxa"/>
                </w:tcPr>
                <w:p w14:paraId="03F09F7A" w14:textId="6E53DE62" w:rsidR="004B3754" w:rsidRPr="00123C91" w:rsidRDefault="004B3754" w:rsidP="00C71E98">
                  <w:pPr>
                    <w:pStyle w:val="a3"/>
                    <w:numPr>
                      <w:ilvl w:val="0"/>
                      <w:numId w:val="34"/>
                    </w:numPr>
                    <w:ind w:left="461" w:hanging="4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Поведенческий акт</w:t>
                  </w:r>
                </w:p>
              </w:tc>
            </w:tr>
            <w:tr w:rsidR="004B3754" w:rsidRPr="00B17931" w14:paraId="3284BC54" w14:textId="77777777" w:rsidTr="00254455">
              <w:tc>
                <w:tcPr>
                  <w:tcW w:w="3578" w:type="dxa"/>
                </w:tcPr>
                <w:p w14:paraId="06FFA918" w14:textId="71CD93A0" w:rsidR="004B3754" w:rsidRPr="00123C91" w:rsidRDefault="004B3754" w:rsidP="00C71E98">
                  <w:pPr>
                    <w:pStyle w:val="a3"/>
                    <w:numPr>
                      <w:ilvl w:val="0"/>
                      <w:numId w:val="33"/>
                    </w:numPr>
                    <w:ind w:left="345" w:hanging="34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Элементарные социальные установки</w:t>
                  </w:r>
                </w:p>
              </w:tc>
              <w:tc>
                <w:tcPr>
                  <w:tcW w:w="3992" w:type="dxa"/>
                </w:tcPr>
                <w:p w14:paraId="32B70698" w14:textId="6BE7C819" w:rsidR="004B3754" w:rsidRPr="00123C91" w:rsidRDefault="004B3754" w:rsidP="00C71E98">
                  <w:pPr>
                    <w:pStyle w:val="a3"/>
                    <w:numPr>
                      <w:ilvl w:val="0"/>
                      <w:numId w:val="34"/>
                    </w:numPr>
                    <w:ind w:left="461" w:hanging="4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23C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Поступок (первичное действие)</w:t>
                  </w:r>
                </w:p>
              </w:tc>
            </w:tr>
          </w:tbl>
          <w:p w14:paraId="2939A474" w14:textId="77777777" w:rsidR="004B3754" w:rsidRPr="00B17931" w:rsidRDefault="004B3754" w:rsidP="00254455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578ECA18" w14:textId="09CBC0DF" w:rsidR="004B3754" w:rsidRPr="00B17931" w:rsidRDefault="004B3754" w:rsidP="0015326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23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1BEBEBDE" w14:textId="62CB244A" w:rsidR="004B3754" w:rsidRPr="00B17931" w:rsidRDefault="004B3754" w:rsidP="0015326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23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44C45267" w14:textId="669BE9BF" w:rsidR="004B3754" w:rsidRPr="00B17931" w:rsidRDefault="004B3754" w:rsidP="0015326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23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3A9A2072" w14:textId="653E2578" w:rsidR="004B3754" w:rsidRPr="00B17931" w:rsidRDefault="004B3754" w:rsidP="0015326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23C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</w:tbl>
    <w:p w14:paraId="2EAB0822" w14:textId="070B2FDD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6172E2D" w14:textId="3D7EA4FC" w:rsidR="00995E5F" w:rsidRDefault="00995E5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E8C2074" w14:textId="77777777" w:rsidR="00995E5F" w:rsidRDefault="00995E5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14006B14" w:rsidR="00CF7BBC" w:rsidRDefault="004B640D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ЗАДАНИЯ </w:t>
      </w:r>
      <w:r w:rsidR="00254455">
        <w:rPr>
          <w:rFonts w:ascii="Times New Roman" w:eastAsia="Calibri" w:hAnsi="Times New Roman" w:cs="Times New Roman"/>
          <w:b/>
        </w:rPr>
        <w:t xml:space="preserve">ОТКРЫТОГО ТИПА НА </w:t>
      </w:r>
      <w:r w:rsidRPr="004B640D">
        <w:rPr>
          <w:rFonts w:ascii="Times New Roman" w:eastAsia="Calibri" w:hAnsi="Times New Roman" w:cs="Times New Roman"/>
          <w:b/>
        </w:rPr>
        <w:t>ДОПОЛНЕНИЕ К КОНТЕКСТУ / ВВОД ПРАВИЛЬНОГО ОТВЕТА</w:t>
      </w:r>
    </w:p>
    <w:p w14:paraId="09675A2F" w14:textId="77777777" w:rsidR="00153267" w:rsidRDefault="00153267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5939"/>
        <w:gridCol w:w="2448"/>
      </w:tblGrid>
      <w:tr w:rsidR="00254455" w:rsidRPr="00842AF1" w14:paraId="3E2727AC" w14:textId="77777777" w:rsidTr="001E379F">
        <w:trPr>
          <w:cantSplit/>
          <w:trHeight w:val="1375"/>
        </w:trPr>
        <w:tc>
          <w:tcPr>
            <w:tcW w:w="988" w:type="dxa"/>
            <w:textDirection w:val="btLr"/>
          </w:tcPr>
          <w:p w14:paraId="432BFAB4" w14:textId="77777777" w:rsidR="004B3754" w:rsidRPr="008042B4" w:rsidRDefault="004B3754" w:rsidP="001E37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93DA2FC" w14:textId="77777777" w:rsidR="004B3754" w:rsidRPr="00C377E5" w:rsidRDefault="004B3754" w:rsidP="001E37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192" w:type="dxa"/>
            <w:vAlign w:val="center"/>
          </w:tcPr>
          <w:p w14:paraId="1CA25DFD" w14:textId="77777777" w:rsidR="004B3754" w:rsidRPr="00842AF1" w:rsidRDefault="004B3754" w:rsidP="001E37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448" w:type="dxa"/>
            <w:vAlign w:val="center"/>
          </w:tcPr>
          <w:p w14:paraId="1BFC6E7B" w14:textId="77777777" w:rsidR="004B3754" w:rsidRPr="00842AF1" w:rsidRDefault="004B3754" w:rsidP="001E37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3754" w14:paraId="7DE3696E" w14:textId="77777777" w:rsidTr="0015326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F29B3CB" w14:textId="77777777" w:rsidR="004B3754" w:rsidRPr="00065F40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1.1. Методические и теоретические проблемы психологии личности</w:t>
            </w:r>
          </w:p>
        </w:tc>
      </w:tr>
      <w:tr w:rsidR="00254455" w:rsidRPr="0001229B" w14:paraId="1806159A" w14:textId="77777777" w:rsidTr="001E379F">
        <w:tc>
          <w:tcPr>
            <w:tcW w:w="988" w:type="dxa"/>
          </w:tcPr>
          <w:p w14:paraId="18509660" w14:textId="18FA40F7" w:rsidR="004B3754" w:rsidRDefault="004B3754" w:rsidP="001E3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32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A5ACA0" w14:textId="1DB8A281" w:rsidR="004B3754" w:rsidRPr="001F4742" w:rsidRDefault="000E366D" w:rsidP="001E3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75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92" w:type="dxa"/>
          </w:tcPr>
          <w:p w14:paraId="7CDC6876" w14:textId="77243353" w:rsidR="004B3754" w:rsidRDefault="00254455" w:rsidP="001E379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15D95B6F" w14:textId="0B05561B" w:rsidR="004B3754" w:rsidRDefault="004B3754" w:rsidP="001E379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587">
              <w:rPr>
                <w:rFonts w:ascii="Times New Roman" w:eastAsia="Calibri" w:hAnsi="Times New Roman" w:cs="Times New Roman"/>
                <w:sz w:val="24"/>
                <w:szCs w:val="24"/>
              </w:rPr>
              <w:t>Если изучение личности строится таким образом, что личность представляется в виде интегрированного целого и это целое состоит из взаимодействующих частей, каждая из которых имеет свои собственные функции или задачи, обусловленные фактором целостности, то данный п</w:t>
            </w:r>
            <w:r w:rsidR="00523AFE">
              <w:rPr>
                <w:rFonts w:ascii="Times New Roman" w:eastAsia="Calibri" w:hAnsi="Times New Roman" w:cs="Times New Roman"/>
                <w:sz w:val="24"/>
                <w:szCs w:val="24"/>
              </w:rPr>
              <w:t>одход будет явл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яться _______________.</w:t>
            </w:r>
          </w:p>
          <w:p w14:paraId="2EA07E1D" w14:textId="518C7E62" w:rsidR="00153267" w:rsidRPr="00A96587" w:rsidRDefault="00153267" w:rsidP="00254455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5E12F321" w14:textId="0A350077" w:rsidR="004B3754" w:rsidRPr="0001229B" w:rsidRDefault="00523AFE" w:rsidP="001E37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4B3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истемным </w:t>
            </w:r>
          </w:p>
        </w:tc>
      </w:tr>
      <w:tr w:rsidR="00254455" w:rsidRPr="001F4742" w14:paraId="75DAE4A9" w14:textId="77777777" w:rsidTr="00254455">
        <w:trPr>
          <w:trHeight w:val="1475"/>
        </w:trPr>
        <w:tc>
          <w:tcPr>
            <w:tcW w:w="988" w:type="dxa"/>
          </w:tcPr>
          <w:p w14:paraId="3C777BE7" w14:textId="387863A9" w:rsidR="004B3754" w:rsidRDefault="004B3754" w:rsidP="001E3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32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D92748" w14:textId="77777777" w:rsidR="004B3754" w:rsidRPr="001F4742" w:rsidRDefault="004B3754" w:rsidP="001E3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7BC4D13D" w14:textId="47B25AB9" w:rsidR="004B3754" w:rsidRPr="00D97607" w:rsidRDefault="00254455" w:rsidP="001E379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489C1A6E" w14:textId="0712042A" w:rsidR="004B3754" w:rsidRPr="001F4742" w:rsidRDefault="004B3754" w:rsidP="002544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CCF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Интегрированная совокупность психических свойств, при наличии которых человек обретает сознание и самосознание, становится субъектом дея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тельности, называется</w:t>
            </w:r>
            <w:r w:rsidR="001532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15326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48" w:type="dxa"/>
          </w:tcPr>
          <w:p w14:paraId="27AEBECF" w14:textId="0CF2C905" w:rsidR="004B3754" w:rsidRPr="001F4742" w:rsidRDefault="00523AFE" w:rsidP="001E379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B3754">
              <w:rPr>
                <w:rFonts w:ascii="Times New Roman" w:hAnsi="Times New Roman" w:cs="Times New Roman"/>
                <w:sz w:val="24"/>
                <w:szCs w:val="24"/>
              </w:rPr>
              <w:t xml:space="preserve">ичность </w:t>
            </w:r>
          </w:p>
        </w:tc>
      </w:tr>
      <w:tr w:rsidR="004B3754" w:rsidRPr="001F4742" w14:paraId="66E0B258" w14:textId="77777777" w:rsidTr="0015326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98322F3" w14:textId="77777777" w:rsidR="004B3754" w:rsidRPr="00065F40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1.2. Исследование и оценка в психологии личности</w:t>
            </w:r>
          </w:p>
        </w:tc>
      </w:tr>
      <w:tr w:rsidR="00254455" w:rsidRPr="001F4742" w14:paraId="22B0C91C" w14:textId="77777777" w:rsidTr="001E379F">
        <w:tc>
          <w:tcPr>
            <w:tcW w:w="988" w:type="dxa"/>
          </w:tcPr>
          <w:p w14:paraId="5526D3A7" w14:textId="3E7FF8F5" w:rsidR="004B3754" w:rsidRDefault="004B3754" w:rsidP="001E379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39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32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9286E8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094E58F0" w14:textId="4F62975B" w:rsidR="004B3754" w:rsidRPr="00254455" w:rsidRDefault="00254455" w:rsidP="001E379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1DB69CD2" w14:textId="2C5EFA53" w:rsidR="004B3754" w:rsidRPr="00E45210" w:rsidRDefault="004B3754" w:rsidP="00BB535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Сходные результаты при повторном</w:t>
            </w:r>
            <w:r w:rsidRPr="00437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того же самого теста или другой формы этого теста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оценке</w:t>
            </w:r>
            <w:r w:rsidR="00BB5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личности выполняют требование _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BB5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теста.</w:t>
            </w:r>
          </w:p>
          <w:p w14:paraId="01AAEF85" w14:textId="77777777" w:rsidR="004B3754" w:rsidRDefault="004B3754" w:rsidP="00BB535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15B382E2" w14:textId="28AC9F22" w:rsidR="004B3754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адежности </w:t>
            </w:r>
          </w:p>
        </w:tc>
      </w:tr>
      <w:tr w:rsidR="004B3754" w:rsidRPr="001F4742" w14:paraId="2CBB79FC" w14:textId="77777777" w:rsidTr="0015326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31FF9B5" w14:textId="039A6DEE" w:rsidR="004B3754" w:rsidRPr="00C377E5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2.1. Зарубежные теории личности. Психодинамическое направление в исследовании личности (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З.Фрейд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А. Адлер, 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К.Г.Юнг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Э. Эриксон, 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К.Хорни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Э. 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Фромм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). 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Диспозициональное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направление. (Г. 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Олпорт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Р.Кеттел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Г. </w:t>
            </w:r>
            <w:proofErr w:type="spellStart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Айзенк</w:t>
            </w:r>
            <w:proofErr w:type="spellEnd"/>
            <w:r w:rsidRPr="00A96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23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523AFE">
              <w:t xml:space="preserve"> </w:t>
            </w:r>
            <w:proofErr w:type="spellStart"/>
            <w:r w:rsidR="00523AFE" w:rsidRPr="00523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Бихевиористическое</w:t>
            </w:r>
            <w:proofErr w:type="spellEnd"/>
            <w:r w:rsidR="00523AFE" w:rsidRPr="00523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 (</w:t>
            </w:r>
            <w:proofErr w:type="spellStart"/>
            <w:r w:rsidR="00523AFE" w:rsidRPr="00523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Дж.Уотсон</w:t>
            </w:r>
            <w:proofErr w:type="spellEnd"/>
            <w:r w:rsidR="00523AFE" w:rsidRPr="00523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523AFE" w:rsidRPr="00523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Б.Скиннер</w:t>
            </w:r>
            <w:proofErr w:type="spellEnd"/>
            <w:r w:rsidR="00523AFE" w:rsidRPr="00523A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А. Бандура).</w:t>
            </w:r>
          </w:p>
        </w:tc>
      </w:tr>
      <w:tr w:rsidR="00254455" w:rsidRPr="001F4742" w14:paraId="45ACAF79" w14:textId="77777777" w:rsidTr="001E379F">
        <w:tc>
          <w:tcPr>
            <w:tcW w:w="988" w:type="dxa"/>
          </w:tcPr>
          <w:p w14:paraId="2F437B4F" w14:textId="3DF589F3" w:rsidR="004B3754" w:rsidRDefault="003739C5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ADE5978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4F1B2D48" w14:textId="7C08471E" w:rsidR="004B3754" w:rsidRPr="009C1375" w:rsidRDefault="00BB5358" w:rsidP="001E379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7F12FA95" w14:textId="05EFBD3B" w:rsidR="004B3754" w:rsidRDefault="004B3754" w:rsidP="000E366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375">
              <w:rPr>
                <w:rFonts w:ascii="Times New Roman" w:eastAsia="Calibri" w:hAnsi="Times New Roman" w:cs="Times New Roman"/>
                <w:sz w:val="24"/>
                <w:szCs w:val="24"/>
              </w:rPr>
              <w:t>Б.Ф. Скиннер является представителем</w:t>
            </w:r>
            <w:r w:rsidR="00BB53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C1375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 в исследовании личности</w:t>
            </w:r>
          </w:p>
          <w:p w14:paraId="60A4F114" w14:textId="23AB561A" w:rsidR="00BB5358" w:rsidRDefault="00BB5358" w:rsidP="00BB535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32C188DF" w14:textId="00C0AFA6" w:rsidR="004B3754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>ихевиористического</w:t>
            </w:r>
            <w:proofErr w:type="spellEnd"/>
            <w:r w:rsidR="00523A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523AFE">
              <w:rPr>
                <w:rFonts w:ascii="Times New Roman" w:eastAsia="Calibri" w:hAnsi="Times New Roman" w:cs="Times New Roman"/>
                <w:sz w:val="24"/>
                <w:szCs w:val="24"/>
              </w:rPr>
              <w:t>бихевиоритского</w:t>
            </w:r>
            <w:proofErr w:type="spellEnd"/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54455" w:rsidRPr="001F4742" w14:paraId="1F394EF1" w14:textId="77777777" w:rsidTr="001E379F">
        <w:tc>
          <w:tcPr>
            <w:tcW w:w="988" w:type="dxa"/>
          </w:tcPr>
          <w:p w14:paraId="0CD49458" w14:textId="1B29796D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24BB036" w14:textId="47515AA0" w:rsidR="004B3754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A35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92" w:type="dxa"/>
          </w:tcPr>
          <w:p w14:paraId="3CB3E2F5" w14:textId="6556861C" w:rsidR="004B3754" w:rsidRPr="009C1375" w:rsidRDefault="00BB5358" w:rsidP="001E379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</w:t>
            </w:r>
            <w:r w:rsidR="004B3754" w:rsidRPr="009C13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предложение</w:t>
            </w:r>
          </w:p>
          <w:p w14:paraId="25FDF4C2" w14:textId="7D6C02F9" w:rsidR="004B3754" w:rsidRDefault="004B3754" w:rsidP="000E366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3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подкрепление увеличивает вероятность повторения предшествующего действия, то оно называется 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BB53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C169496" w14:textId="06131AF6" w:rsidR="00BB5358" w:rsidRPr="009C1375" w:rsidRDefault="00BB5358" w:rsidP="00BB535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694F388C" w14:textId="5510CFF8" w:rsidR="004B3754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озитивным </w:t>
            </w:r>
          </w:p>
        </w:tc>
      </w:tr>
      <w:tr w:rsidR="00254455" w:rsidRPr="001F4742" w14:paraId="1F2975B0" w14:textId="77777777" w:rsidTr="001E379F">
        <w:tc>
          <w:tcPr>
            <w:tcW w:w="988" w:type="dxa"/>
          </w:tcPr>
          <w:p w14:paraId="74964598" w14:textId="3548A641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3F8D473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B3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3BFB1FE9" w14:textId="699ED731" w:rsidR="004B3754" w:rsidRPr="00F22BF8" w:rsidRDefault="00BB5358" w:rsidP="001E379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4B3754" w:rsidRPr="00F22B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6CF272DF" w14:textId="1D51F4C8" w:rsidR="004B3754" w:rsidRDefault="004B3754" w:rsidP="000E366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2B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Согласно концепции </w:t>
            </w:r>
            <w:proofErr w:type="spellStart"/>
            <w:r w:rsidRPr="00F22B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З.Фрейда</w:t>
            </w:r>
            <w:proofErr w:type="spellEnd"/>
            <w:r w:rsidRPr="00F22B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инстанция личности, которая образуется в результате </w:t>
            </w:r>
            <w:proofErr w:type="spellStart"/>
            <w:r w:rsidRPr="00F22B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интериоризации</w:t>
            </w:r>
            <w:proofErr w:type="spellEnd"/>
            <w:r w:rsidRPr="00F22B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родительских требований и ответственна за нравственное сознание и самонаблюдение называется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1E20EBF" w14:textId="62EE59A8" w:rsidR="00BB5358" w:rsidRPr="009C1375" w:rsidRDefault="00BB5358" w:rsidP="00BB535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8" w:type="dxa"/>
          </w:tcPr>
          <w:p w14:paraId="4B7B7D85" w14:textId="77777777" w:rsidR="00523AFE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Сверх-Я</w:t>
            </w:r>
          </w:p>
          <w:p w14:paraId="53A9FA13" w14:textId="77777777" w:rsidR="00523AFE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</w:p>
          <w:p w14:paraId="485C7CB8" w14:textId="2B1EB246" w:rsidR="004B3754" w:rsidRPr="00F22BF8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BF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Супер-Эго</w:t>
            </w:r>
          </w:p>
        </w:tc>
      </w:tr>
      <w:tr w:rsidR="004B3754" w:rsidRPr="001F4742" w14:paraId="260DF5A7" w14:textId="77777777" w:rsidTr="0015326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494A86C" w14:textId="77777777" w:rsidR="004B3754" w:rsidRPr="00065F40" w:rsidRDefault="004B3754" w:rsidP="001E379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2.2. Гуманистическое направление в исследовании личности</w:t>
            </w:r>
          </w:p>
        </w:tc>
      </w:tr>
      <w:tr w:rsidR="00254455" w:rsidRPr="001F4742" w14:paraId="7B8058B8" w14:textId="77777777" w:rsidTr="001E379F">
        <w:tc>
          <w:tcPr>
            <w:tcW w:w="988" w:type="dxa"/>
          </w:tcPr>
          <w:p w14:paraId="0095C6E9" w14:textId="65461910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FC97D0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5158BEC2" w14:textId="45B15C6E" w:rsidR="004B3754" w:rsidRDefault="00254455" w:rsidP="001E379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473A7609" w14:textId="455AC072" w:rsidR="004B3754" w:rsidRDefault="004B3754" w:rsidP="000E36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Высшей потребностью в иерархии А.</w:t>
            </w:r>
            <w:r w:rsidR="00BB5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Маслоу</w:t>
            </w:r>
            <w:proofErr w:type="spellEnd"/>
            <w:r w:rsidRPr="0059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</w:t>
            </w:r>
            <w:r w:rsidR="00BB5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_______________.</w:t>
            </w:r>
          </w:p>
          <w:p w14:paraId="549B06A8" w14:textId="04B5A2FD" w:rsidR="00BB5358" w:rsidRDefault="00BB5358" w:rsidP="00BB535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5A5B4C06" w14:textId="23202614" w:rsidR="004B3754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</w:t>
            </w:r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>амоактуализация</w:t>
            </w:r>
            <w:proofErr w:type="spellEnd"/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3754" w:rsidRPr="001F4742" w14:paraId="5E2D4AC2" w14:textId="77777777" w:rsidTr="0015326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5D8832F" w14:textId="77777777" w:rsidR="004B3754" w:rsidRPr="00065F40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3.1. Представление о развитии в различных направлениях психологии</w:t>
            </w:r>
          </w:p>
        </w:tc>
      </w:tr>
      <w:tr w:rsidR="00254455" w:rsidRPr="001F4742" w14:paraId="33BD700C" w14:textId="77777777" w:rsidTr="001E379F">
        <w:tc>
          <w:tcPr>
            <w:tcW w:w="988" w:type="dxa"/>
          </w:tcPr>
          <w:p w14:paraId="0A99E685" w14:textId="1F81C08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D2D4153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B3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5C2FF227" w14:textId="057A9375" w:rsidR="004B3754" w:rsidRDefault="00254455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Доплните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определение</w:t>
            </w:r>
          </w:p>
          <w:p w14:paraId="3669BCAD" w14:textId="1E00197B" w:rsidR="004B3754" w:rsidRPr="00597684" w:rsidRDefault="004B3754" w:rsidP="001E37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76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Возвращение к </w:t>
            </w:r>
            <w:proofErr w:type="spellStart"/>
            <w:r w:rsidRPr="005976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онтогенетически</w:t>
            </w:r>
            <w:proofErr w:type="spellEnd"/>
            <w:r w:rsidRPr="005976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более ранним, инфантильным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стратегиям поведения называетс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 _______________.</w:t>
            </w:r>
          </w:p>
          <w:p w14:paraId="11781204" w14:textId="77777777" w:rsidR="004B3754" w:rsidRDefault="004B3754" w:rsidP="00BB5358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</w:tcPr>
          <w:p w14:paraId="4657DCC6" w14:textId="566ED518" w:rsidR="004B3754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егрессия </w:t>
            </w:r>
          </w:p>
        </w:tc>
      </w:tr>
      <w:tr w:rsidR="004B3754" w:rsidRPr="001F4742" w14:paraId="2538CE11" w14:textId="77777777" w:rsidTr="0015326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5804737" w14:textId="4EE3705D" w:rsidR="004B3754" w:rsidRPr="00065F40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3.2. Проблема периодизации развития личн</w:t>
            </w:r>
            <w:r w:rsid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ости и отечественной психологии</w:t>
            </w:r>
          </w:p>
        </w:tc>
      </w:tr>
      <w:tr w:rsidR="00254455" w:rsidRPr="001F4742" w14:paraId="0851E3F9" w14:textId="77777777" w:rsidTr="001E379F">
        <w:tc>
          <w:tcPr>
            <w:tcW w:w="988" w:type="dxa"/>
          </w:tcPr>
          <w:p w14:paraId="0F4627CA" w14:textId="50A9CA1F" w:rsidR="004B3754" w:rsidRPr="0042067B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6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1711A0C" w14:textId="77777777" w:rsidR="004B3754" w:rsidRPr="0042067B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67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3B00F189" w14:textId="1045F871" w:rsidR="004B3754" w:rsidRPr="0042067B" w:rsidRDefault="00BB5358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4B3754" w:rsidRPr="0042067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2E3EF0EF" w14:textId="764D15BC" w:rsidR="004B3754" w:rsidRPr="0042067B" w:rsidRDefault="004B3754" w:rsidP="001E37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06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психики индивида на протяжен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ии всей жизни определяется как _______________.</w:t>
            </w:r>
          </w:p>
        </w:tc>
        <w:tc>
          <w:tcPr>
            <w:tcW w:w="2448" w:type="dxa"/>
          </w:tcPr>
          <w:p w14:paraId="3D007956" w14:textId="1FF44C0A" w:rsidR="00523AFE" w:rsidRDefault="00065F40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B3754" w:rsidRPr="00E96F5C">
              <w:rPr>
                <w:rFonts w:ascii="Times New Roman" w:eastAsia="Calibri" w:hAnsi="Times New Roman" w:cs="Times New Roman"/>
                <w:sz w:val="24"/>
                <w:szCs w:val="24"/>
              </w:rPr>
              <w:t>нтогенез личности</w:t>
            </w:r>
            <w:r w:rsidR="00523A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3AFE" w:rsidRPr="00BB5358">
              <w:rPr>
                <w:rFonts w:ascii="Times New Roman" w:eastAsia="Calibri" w:hAnsi="Times New Roman" w:cs="Times New Roman"/>
                <w:sz w:val="20"/>
                <w:szCs w:val="20"/>
              </w:rPr>
              <w:t>ИЛИ</w:t>
            </w:r>
          </w:p>
          <w:p w14:paraId="4DFA3ECC" w14:textId="005F5435" w:rsidR="004B3754" w:rsidRDefault="00065F40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B3754">
              <w:rPr>
                <w:rFonts w:ascii="Times New Roman" w:eastAsia="Calibri" w:hAnsi="Times New Roman" w:cs="Times New Roman"/>
                <w:sz w:val="24"/>
                <w:szCs w:val="24"/>
              </w:rPr>
              <w:t>нтогенез</w:t>
            </w:r>
          </w:p>
          <w:p w14:paraId="4015FE92" w14:textId="77777777" w:rsidR="00523AFE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358">
              <w:rPr>
                <w:rFonts w:ascii="Times New Roman" w:eastAsia="Calibri" w:hAnsi="Times New Roman" w:cs="Times New Roman"/>
                <w:sz w:val="20"/>
                <w:szCs w:val="20"/>
              </w:rPr>
              <w:t>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онтогенетическое развитие</w:t>
            </w:r>
          </w:p>
          <w:p w14:paraId="3FADC456" w14:textId="3434AEBE" w:rsidR="00523AFE" w:rsidRDefault="001E379F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3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онтогенетическое развития л</w:t>
            </w:r>
            <w:r w:rsidR="00523AF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523AFE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</w:p>
        </w:tc>
      </w:tr>
      <w:tr w:rsidR="00254455" w:rsidRPr="001F4742" w14:paraId="62B06A4F" w14:textId="77777777" w:rsidTr="001E379F">
        <w:tc>
          <w:tcPr>
            <w:tcW w:w="988" w:type="dxa"/>
          </w:tcPr>
          <w:p w14:paraId="48A37AEF" w14:textId="205447E5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2AFF47F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B3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73438586" w14:textId="357BB0F8" w:rsidR="004B3754" w:rsidRPr="008A2B6D" w:rsidRDefault="00BB5358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4B3754" w:rsidRPr="008A2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предложение</w:t>
            </w:r>
          </w:p>
          <w:p w14:paraId="686E4844" w14:textId="26A73290" w:rsidR="004B3754" w:rsidRPr="00BB5358" w:rsidRDefault="004B3754" w:rsidP="001E37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2B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Два направления в изучении развития личности в концепции Б.Г. Ан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аньева – это _______________.</w:t>
            </w:r>
          </w:p>
          <w:p w14:paraId="69D747F8" w14:textId="77777777" w:rsidR="004B3754" w:rsidRPr="005D548A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</w:tcPr>
          <w:p w14:paraId="02F0EB2F" w14:textId="2E993E59" w:rsidR="004B3754" w:rsidRPr="008A2B6D" w:rsidRDefault="00065F40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4B3754" w:rsidRPr="008A2B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озрастной аспект</w:t>
            </w:r>
            <w:r w:rsidR="002544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6F7B27BD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B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дифференциальный аспект</w:t>
            </w:r>
          </w:p>
        </w:tc>
      </w:tr>
      <w:tr w:rsidR="00254455" w:rsidRPr="001F4742" w14:paraId="74599E5B" w14:textId="77777777" w:rsidTr="00254455">
        <w:trPr>
          <w:trHeight w:val="1252"/>
        </w:trPr>
        <w:tc>
          <w:tcPr>
            <w:tcW w:w="988" w:type="dxa"/>
          </w:tcPr>
          <w:p w14:paraId="24EB31CA" w14:textId="6BE64F83" w:rsidR="004B3754" w:rsidRPr="0088566A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56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DE1EB18" w14:textId="3222798F" w:rsidR="004B3754" w:rsidRPr="00523AFE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856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8856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92" w:type="dxa"/>
          </w:tcPr>
          <w:p w14:paraId="0F04FA52" w14:textId="7BE63857" w:rsidR="004B3754" w:rsidRPr="006D33A2" w:rsidRDefault="00BB5358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Впишите вместо пропусков правильные ответы</w:t>
            </w:r>
          </w:p>
          <w:p w14:paraId="4E09E661" w14:textId="4D16756B" w:rsidR="004B3754" w:rsidRPr="0088566A" w:rsidRDefault="0088566A" w:rsidP="0088566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6D33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Согласно периодизации развития личности Д.Б. </w:t>
            </w:r>
            <w:proofErr w:type="spellStart"/>
            <w:r w:rsidRPr="006D33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Эльконина</w:t>
            </w:r>
            <w:proofErr w:type="spellEnd"/>
            <w:r w:rsidR="002544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6D33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первы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тремя этапами являются: _______________ , _______________ , _______________</w:t>
            </w:r>
          </w:p>
        </w:tc>
        <w:tc>
          <w:tcPr>
            <w:tcW w:w="2448" w:type="dxa"/>
          </w:tcPr>
          <w:p w14:paraId="6CD7FEDD" w14:textId="28A58F7E" w:rsidR="004B3754" w:rsidRPr="006D33A2" w:rsidRDefault="0088566A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33A2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4B3754" w:rsidRPr="006D33A2">
              <w:rPr>
                <w:rFonts w:ascii="Times New Roman" w:eastAsia="Calibri" w:hAnsi="Times New Roman" w:cs="Times New Roman"/>
                <w:sz w:val="24"/>
                <w:szCs w:val="24"/>
              </w:rPr>
              <w:t>ладенчество</w:t>
            </w:r>
            <w:r w:rsidRPr="006D33A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B3754" w:rsidRPr="006D33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5594624" w14:textId="5B20C274" w:rsidR="004B3754" w:rsidRPr="006D33A2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33A2">
              <w:rPr>
                <w:rFonts w:ascii="Times New Roman" w:eastAsia="Calibri" w:hAnsi="Times New Roman" w:cs="Times New Roman"/>
                <w:sz w:val="24"/>
                <w:szCs w:val="24"/>
              </w:rPr>
              <w:t>раннее детство</w:t>
            </w:r>
            <w:r w:rsidR="0088566A" w:rsidRPr="006D33A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3CE4B59C" w14:textId="33922617" w:rsidR="004B3754" w:rsidRPr="006D33A2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33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младший и средний дошкольный возраст </w:t>
            </w:r>
          </w:p>
          <w:p w14:paraId="36018BB6" w14:textId="0C26EEF8" w:rsidR="004B3754" w:rsidRPr="00523AFE" w:rsidRDefault="004B3754" w:rsidP="00254455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B3754" w:rsidRPr="001F4742" w14:paraId="4A24ED43" w14:textId="77777777" w:rsidTr="0015326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D1CEFB6" w14:textId="77777777" w:rsidR="004B3754" w:rsidRPr="00065F40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4.1. Типологические подходы к личности</w:t>
            </w:r>
          </w:p>
        </w:tc>
      </w:tr>
      <w:tr w:rsidR="00254455" w:rsidRPr="001F4742" w14:paraId="59F5C66E" w14:textId="77777777" w:rsidTr="001E379F">
        <w:tc>
          <w:tcPr>
            <w:tcW w:w="988" w:type="dxa"/>
          </w:tcPr>
          <w:p w14:paraId="05AEFC82" w14:textId="3FB6E8D6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519C08C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B3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67FC92F9" w14:textId="2E6C7299" w:rsidR="004B3754" w:rsidRPr="0042067B" w:rsidRDefault="00BB5358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5F0DEFAF" w14:textId="13EB93B1" w:rsidR="004B3754" w:rsidRDefault="004B3754" w:rsidP="00523A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06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Следующие психологические категории: экстраверсия, интроверсия, мышление, чувство, ощущение и интуиция в юнговской психологии личности являются основой для построения 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_______________.</w:t>
            </w:r>
          </w:p>
          <w:p w14:paraId="5F9F4BAC" w14:textId="4F03C79F" w:rsidR="00BB5358" w:rsidRPr="0042067B" w:rsidRDefault="00BB5358" w:rsidP="00523A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8" w:type="dxa"/>
          </w:tcPr>
          <w:p w14:paraId="7D26F0EE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типологии личности</w:t>
            </w:r>
          </w:p>
        </w:tc>
      </w:tr>
      <w:tr w:rsidR="00254455" w:rsidRPr="001F4742" w14:paraId="41551C0D" w14:textId="77777777" w:rsidTr="001E379F">
        <w:tc>
          <w:tcPr>
            <w:tcW w:w="988" w:type="dxa"/>
          </w:tcPr>
          <w:p w14:paraId="44CA606C" w14:textId="3BAD1908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2E1EFBE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35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92" w:type="dxa"/>
          </w:tcPr>
          <w:p w14:paraId="50B72410" w14:textId="6504F2C2" w:rsidR="004B3754" w:rsidRPr="00DA696C" w:rsidRDefault="00BB5358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67DD967E" w14:textId="4665E914" w:rsidR="00BB5358" w:rsidRDefault="004B3754" w:rsidP="000E366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9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Согласно Р. </w:t>
            </w:r>
            <w:proofErr w:type="spellStart"/>
            <w:r w:rsidRPr="00DA69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Кетеллу</w:t>
            </w:r>
            <w:proofErr w:type="spellEnd"/>
            <w:r w:rsidRPr="00DA69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структура личности образована исходными чертами, число которых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_______________.</w:t>
            </w:r>
          </w:p>
          <w:p w14:paraId="1CEF6410" w14:textId="5AF0051A" w:rsidR="004B3754" w:rsidRPr="00DA696C" w:rsidRDefault="004B3754" w:rsidP="000E366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8" w:type="dxa"/>
          </w:tcPr>
          <w:p w14:paraId="5F994D10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14:paraId="27C140EB" w14:textId="77777777" w:rsidR="00523AFE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26DE8305" w14:textId="78D22867" w:rsidR="00523AFE" w:rsidRDefault="00523AFE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шестнадцать</w:t>
            </w:r>
          </w:p>
        </w:tc>
      </w:tr>
      <w:tr w:rsidR="00254455" w:rsidRPr="001F4742" w14:paraId="3B437E95" w14:textId="77777777" w:rsidTr="001E379F">
        <w:tc>
          <w:tcPr>
            <w:tcW w:w="988" w:type="dxa"/>
          </w:tcPr>
          <w:p w14:paraId="7921F244" w14:textId="2FE1C1B3" w:rsidR="004B3754" w:rsidRDefault="003739C5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1532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65808DA" w14:textId="77777777" w:rsidR="004B3754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B3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192" w:type="dxa"/>
          </w:tcPr>
          <w:p w14:paraId="1A584746" w14:textId="336FCA94" w:rsidR="004B3754" w:rsidRPr="007D4A7B" w:rsidRDefault="00BB5358" w:rsidP="001E37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предложение</w:t>
            </w:r>
          </w:p>
          <w:p w14:paraId="7A0C0867" w14:textId="713EB18F" w:rsidR="004B3754" w:rsidRDefault="004B3754" w:rsidP="000E366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D4A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Стратегия изучения структуры личности, оперирующая понятием «черта личности», и реализованная в концепциях Р. </w:t>
            </w:r>
            <w:proofErr w:type="spellStart"/>
            <w:r w:rsidRPr="007D4A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Кэттелла</w:t>
            </w:r>
            <w:proofErr w:type="spellEnd"/>
            <w:r w:rsidRPr="007D4A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Г. </w:t>
            </w:r>
            <w:proofErr w:type="spellStart"/>
            <w:r w:rsidRPr="007D4A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Айзенка</w:t>
            </w:r>
            <w:proofErr w:type="spellEnd"/>
            <w:r w:rsidRPr="007D4A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является</w:t>
            </w:r>
            <w:r w:rsidR="00BB53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_______________.</w:t>
            </w:r>
          </w:p>
          <w:p w14:paraId="47B3051F" w14:textId="32838181" w:rsidR="00BB5358" w:rsidRPr="007D4A7B" w:rsidRDefault="00BB5358" w:rsidP="000E366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8" w:type="dxa"/>
          </w:tcPr>
          <w:p w14:paraId="39D8550C" w14:textId="77777777" w:rsidR="004B3754" w:rsidRPr="007D4A7B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4A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факторной</w:t>
            </w:r>
          </w:p>
        </w:tc>
      </w:tr>
    </w:tbl>
    <w:p w14:paraId="06513A47" w14:textId="733160AF" w:rsidR="00995E5F" w:rsidRDefault="00995E5F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857089E" w14:textId="100ACBB5" w:rsidR="00995E5F" w:rsidRDefault="00995E5F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935978E" w14:textId="0B46779E" w:rsidR="00995E5F" w:rsidRDefault="00995E5F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967997A" w14:textId="77777777" w:rsidR="00995E5F" w:rsidRDefault="00995E5F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F16FB83" w14:textId="378117A3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22805645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307A6CE2" w14:textId="7D7AEC3C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03"/>
        <w:gridCol w:w="4379"/>
        <w:gridCol w:w="3962"/>
      </w:tblGrid>
      <w:tr w:rsidR="004B3754" w:rsidRPr="00B17931" w14:paraId="4CB19781" w14:textId="77777777" w:rsidTr="008355B1">
        <w:trPr>
          <w:cantSplit/>
          <w:trHeight w:val="2337"/>
        </w:trPr>
        <w:tc>
          <w:tcPr>
            <w:tcW w:w="1003" w:type="dxa"/>
            <w:textDirection w:val="btLr"/>
          </w:tcPr>
          <w:p w14:paraId="519B3D27" w14:textId="77777777" w:rsidR="004B3754" w:rsidRPr="00B17931" w:rsidRDefault="004B3754" w:rsidP="001E37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4B85DCCE" w14:textId="77777777" w:rsidR="004B3754" w:rsidRPr="00B17931" w:rsidRDefault="004B3754" w:rsidP="001E37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379" w:type="dxa"/>
            <w:vAlign w:val="center"/>
          </w:tcPr>
          <w:p w14:paraId="6974AA4B" w14:textId="77777777" w:rsidR="004B3754" w:rsidRPr="00B17931" w:rsidRDefault="004B3754" w:rsidP="001E37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962" w:type="dxa"/>
            <w:vAlign w:val="center"/>
          </w:tcPr>
          <w:p w14:paraId="3BB5E8D2" w14:textId="77777777" w:rsidR="004B3754" w:rsidRPr="00B17931" w:rsidRDefault="004B3754" w:rsidP="001E37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B3754" w:rsidRPr="00B17931" w14:paraId="3C0F739D" w14:textId="77777777" w:rsidTr="00BB5358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40E1A30" w14:textId="40D98381" w:rsidR="004B3754" w:rsidRPr="00065F40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2.1. Зарубежные теории личности. Психодинамическое направление в исследовании личности (З.</w:t>
            </w:r>
            <w:r w:rsid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Фрейд, А. Адлер, К.</w:t>
            </w:r>
            <w:r w:rsid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  <w:r w:rsid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Юнг, Э. Эриксон, К.</w:t>
            </w:r>
            <w:r w:rsid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Хорни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Э. </w:t>
            </w:r>
            <w:r w:rsid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Фромм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).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Диспозициональное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направление. (Г.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Олпорт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Р.</w:t>
            </w:r>
            <w:r w:rsid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Кеттел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Г.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Айзенк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); </w:t>
            </w:r>
            <w:proofErr w:type="spellStart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бихевиористическое</w:t>
            </w:r>
            <w:proofErr w:type="spellEnd"/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направление (Скиннер)</w:t>
            </w:r>
          </w:p>
        </w:tc>
      </w:tr>
      <w:tr w:rsidR="004B3754" w:rsidRPr="00B17931" w14:paraId="096D5CCF" w14:textId="77777777" w:rsidTr="008355B1">
        <w:trPr>
          <w:trHeight w:val="2414"/>
        </w:trPr>
        <w:tc>
          <w:tcPr>
            <w:tcW w:w="1003" w:type="dxa"/>
          </w:tcPr>
          <w:p w14:paraId="37D30F26" w14:textId="2C30D5E9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39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70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F8F8BA" w14:textId="0025A72F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79" w:type="dxa"/>
          </w:tcPr>
          <w:p w14:paraId="7FDD5910" w14:textId="2C42287D" w:rsidR="00254455" w:rsidRPr="00254455" w:rsidRDefault="00254455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86ABBD5" w14:textId="1D69D356" w:rsidR="004B3754" w:rsidRPr="00B17931" w:rsidRDefault="004B3754" w:rsidP="001E37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Назовите два основных инстинкта, которые З.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Фрейд определил в качестве </w:t>
            </w:r>
            <w:r w:rsidR="00BB5358">
              <w:rPr>
                <w:rFonts w:ascii="Times New Roman" w:eastAsia="Calibri" w:hAnsi="Times New Roman" w:cs="Times New Roman"/>
                <w:sz w:val="24"/>
                <w:szCs w:val="24"/>
              </w:rPr>
              <w:t>движущих сил поведения человека.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Именами каких древнегреческих богов они названы?</w:t>
            </w:r>
          </w:p>
        </w:tc>
        <w:tc>
          <w:tcPr>
            <w:tcW w:w="3962" w:type="dxa"/>
          </w:tcPr>
          <w:p w14:paraId="7675BEA0" w14:textId="7C46B80B" w:rsidR="004B3754" w:rsidRPr="00777065" w:rsidRDefault="004B3754" w:rsidP="00254455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В качестве движущих сил поведения человека З.</w:t>
            </w:r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Фрейд определил два основных инстинкта – </w:t>
            </w:r>
            <w:r w:rsidRPr="00777065">
              <w:rPr>
                <w:rFonts w:ascii="Times New Roman" w:eastAsia="Calibri" w:hAnsi="Times New Roman" w:cs="Times New Roman"/>
                <w:sz w:val="24"/>
                <w:szCs w:val="24"/>
              </w:rPr>
              <w:t>стремление к жизни и стремление к смерти.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Инстинкт стремления к жизни назван именем древнегреческого бога </w:t>
            </w:r>
            <w:r w:rsidRP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Эроса. Инстинкт стремления к смерти назван именем древнегреческого бога </w:t>
            </w:r>
            <w:proofErr w:type="spellStart"/>
            <w:r w:rsidRPr="00777065">
              <w:rPr>
                <w:rFonts w:ascii="Times New Roman" w:eastAsia="Calibri" w:hAnsi="Times New Roman" w:cs="Times New Roman"/>
                <w:sz w:val="24"/>
                <w:szCs w:val="24"/>
              </w:rPr>
              <w:t>Танатоса</w:t>
            </w:r>
            <w:proofErr w:type="spellEnd"/>
            <w:r w:rsidRP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B4A011" w14:textId="46D50D8D" w:rsidR="00BB5358" w:rsidRPr="00B17931" w:rsidRDefault="00BB5358" w:rsidP="00BB5358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754" w:rsidRPr="00B17931" w14:paraId="0FF074AF" w14:textId="77777777" w:rsidTr="008355B1">
        <w:trPr>
          <w:trHeight w:val="1842"/>
        </w:trPr>
        <w:tc>
          <w:tcPr>
            <w:tcW w:w="1003" w:type="dxa"/>
          </w:tcPr>
          <w:p w14:paraId="438E2042" w14:textId="3CA40429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785125" w14:textId="5A152357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79" w:type="dxa"/>
          </w:tcPr>
          <w:p w14:paraId="4DD33291" w14:textId="0399B146" w:rsidR="00254455" w:rsidRPr="00254455" w:rsidRDefault="00254455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8CDC672" w14:textId="620AA7C6" w:rsidR="004B3754" w:rsidRPr="00B17931" w:rsidRDefault="004B3754" w:rsidP="001E37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 концепции К.Г. Юнга определяется понятие архетип? Какой архетип образует центр личности? </w:t>
            </w:r>
          </w:p>
        </w:tc>
        <w:tc>
          <w:tcPr>
            <w:tcW w:w="3962" w:type="dxa"/>
          </w:tcPr>
          <w:p w14:paraId="7942BA42" w14:textId="00653E57" w:rsidR="004B3754" w:rsidRPr="00B17931" w:rsidRDefault="004B3754" w:rsidP="00254455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концепции К.Г. Юнга архетип определяется как универсальные врожденные психические </w:t>
            </w:r>
            <w:proofErr w:type="spellStart"/>
            <w:proofErr w:type="gram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структу</w:t>
            </w:r>
            <w:r w:rsidR="008355B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составляющие содержание коллективного бессознательного. Центр личности образует </w:t>
            </w:r>
            <w:r w:rsidRPr="00FC2C9D">
              <w:rPr>
                <w:rFonts w:ascii="Times New Roman" w:eastAsia="Calibri" w:hAnsi="Times New Roman" w:cs="Times New Roman"/>
                <w:sz w:val="24"/>
                <w:szCs w:val="24"/>
              </w:rPr>
              <w:t>архетип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самость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B3754" w:rsidRPr="00B17931" w14:paraId="15AAC2D5" w14:textId="77777777" w:rsidTr="008355B1">
        <w:trPr>
          <w:trHeight w:val="2383"/>
        </w:trPr>
        <w:tc>
          <w:tcPr>
            <w:tcW w:w="1003" w:type="dxa"/>
          </w:tcPr>
          <w:p w14:paraId="16B9170C" w14:textId="6CBEBA36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5B5E70C" w14:textId="4F7A50AF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79" w:type="dxa"/>
          </w:tcPr>
          <w:p w14:paraId="75CE8AFD" w14:textId="50D7BF1D" w:rsidR="00254455" w:rsidRPr="00254455" w:rsidRDefault="00254455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E6DA056" w14:textId="50D6FF40" w:rsidR="004B3754" w:rsidRPr="00B17931" w:rsidRDefault="004B3754" w:rsidP="002544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два параметра, согласно </w:t>
            </w:r>
            <w:proofErr w:type="gram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представлениям</w:t>
            </w:r>
            <w:proofErr w:type="gramEnd"/>
            <w:r w:rsidR="002544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Айзенка</w:t>
            </w:r>
            <w:proofErr w:type="spellEnd"/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лежат в основе характеристики личности? Какие четыре типа личности они образуют?</w:t>
            </w:r>
          </w:p>
        </w:tc>
        <w:tc>
          <w:tcPr>
            <w:tcW w:w="3962" w:type="dxa"/>
          </w:tcPr>
          <w:p w14:paraId="0EACC914" w14:textId="77777777" w:rsidR="004B3754" w:rsidRPr="00B17931" w:rsidRDefault="004B3754" w:rsidP="00254455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представлениям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Г.Айзенка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основе характеристики личности лежат два параметры: экстраверсия/интроверсия и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нейротизм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. Они образуют четыре типа личности: стабильный экстраверт, стабильный интроверт, невротический интроверт, невротический экстраверт.</w:t>
            </w:r>
          </w:p>
        </w:tc>
      </w:tr>
      <w:tr w:rsidR="004B3754" w:rsidRPr="00B17931" w14:paraId="6FFD4EDE" w14:textId="77777777" w:rsidTr="0077706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301328E" w14:textId="77777777" w:rsidR="004B3754" w:rsidRPr="00065F40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2.2. Гуманистическое направление в исследовании личности</w:t>
            </w:r>
          </w:p>
        </w:tc>
      </w:tr>
      <w:tr w:rsidR="004B3754" w:rsidRPr="00B17931" w14:paraId="62E7B337" w14:textId="77777777" w:rsidTr="008355B1">
        <w:tc>
          <w:tcPr>
            <w:tcW w:w="1003" w:type="dxa"/>
          </w:tcPr>
          <w:p w14:paraId="63C7A052" w14:textId="3722DA04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C5E456C" w14:textId="1423F6A0" w:rsidR="004B3754" w:rsidRPr="00B17931" w:rsidRDefault="008355B1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79" w:type="dxa"/>
          </w:tcPr>
          <w:p w14:paraId="081FF7F7" w14:textId="0FBEC0EC" w:rsidR="008355B1" w:rsidRPr="008355B1" w:rsidRDefault="008355B1" w:rsidP="008355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79A460E" w14:textId="72AD9452" w:rsidR="004B3754" w:rsidRPr="00B17931" w:rsidRDefault="004B3754" w:rsidP="001E379F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Перечислите трех основных зарубежных представителей гуманистического направления в исследовании личности. Напишите название теории личности одного из названных Вами авторов.</w:t>
            </w:r>
          </w:p>
        </w:tc>
        <w:tc>
          <w:tcPr>
            <w:tcW w:w="3962" w:type="dxa"/>
          </w:tcPr>
          <w:p w14:paraId="3E1235E3" w14:textId="3E6B063C" w:rsidR="00523AFE" w:rsidRDefault="004B3754" w:rsidP="008355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Основными представителями гуманистического направления в исследовании личности были А.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Маслоу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, К.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Роджерс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, К.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Левин. </w:t>
            </w:r>
          </w:p>
          <w:p w14:paraId="047E70D0" w14:textId="1F1E336B" w:rsidR="004B3754" w:rsidRDefault="004B3754" w:rsidP="008355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Теория личности А.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Маслоу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называется теори</w:t>
            </w:r>
            <w:r w:rsidR="008355B1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самоактуализа</w:t>
            </w:r>
            <w:r w:rsidR="008355B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ции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личности. </w:t>
            </w:r>
          </w:p>
          <w:p w14:paraId="5A42A9AE" w14:textId="680E15A5" w:rsidR="00523AFE" w:rsidRPr="00777065" w:rsidRDefault="00523AFE" w:rsidP="008355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7065">
              <w:rPr>
                <w:rFonts w:ascii="Times New Roman" w:eastAsia="Calibri" w:hAnsi="Times New Roman" w:cs="Times New Roman"/>
                <w:sz w:val="20"/>
                <w:szCs w:val="20"/>
              </w:rPr>
              <w:t>ИЛИ</w:t>
            </w:r>
          </w:p>
          <w:p w14:paraId="01BA9A5B" w14:textId="50416909" w:rsidR="004B3754" w:rsidRDefault="004B3754" w:rsidP="008355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Теория личности. К.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Роджерса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называется феноменологической теорией личности. </w:t>
            </w:r>
          </w:p>
          <w:p w14:paraId="7FCBCE6E" w14:textId="2F86DA4E" w:rsidR="00523AFE" w:rsidRPr="00777065" w:rsidRDefault="00523AFE" w:rsidP="008355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70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ИЛИ</w:t>
            </w:r>
          </w:p>
          <w:p w14:paraId="6EC050C6" w14:textId="5B205A28" w:rsidR="004B3754" w:rsidRPr="00B17931" w:rsidRDefault="004B3754" w:rsidP="008355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Теория личности К.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Левина называется теорией поля. </w:t>
            </w:r>
          </w:p>
        </w:tc>
      </w:tr>
      <w:tr w:rsidR="004B3754" w:rsidRPr="00B17931" w14:paraId="4BB0F00C" w14:textId="77777777" w:rsidTr="008355B1">
        <w:tc>
          <w:tcPr>
            <w:tcW w:w="1003" w:type="dxa"/>
          </w:tcPr>
          <w:p w14:paraId="6DD33C7D" w14:textId="42F94039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BC47CBF" w14:textId="28C23DEE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79" w:type="dxa"/>
          </w:tcPr>
          <w:p w14:paraId="09358784" w14:textId="6C1A2E36" w:rsidR="008355B1" w:rsidRPr="008355B1" w:rsidRDefault="008355B1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BF2969D" w14:textId="6D6CFD12" w:rsidR="004B3754" w:rsidRPr="00B17931" w:rsidRDefault="004B3754" w:rsidP="001E379F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Кто первым в рамках гуманистического направления исследования личности ввел понятие жизненного пространства? Что является синонимом понятия жизненного пространства?</w:t>
            </w:r>
          </w:p>
        </w:tc>
        <w:tc>
          <w:tcPr>
            <w:tcW w:w="3962" w:type="dxa"/>
          </w:tcPr>
          <w:p w14:paraId="4488B5BD" w14:textId="73A32F0C" w:rsidR="004B3754" w:rsidRPr="00B17931" w:rsidRDefault="004B3754" w:rsidP="008355B1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Первым в рамках гуманистического направления исследования ввел понятие жизненного пространства К.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Левин. </w:t>
            </w:r>
            <w:r w:rsidR="00523AF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инонимом понятия жизненного пространства является понятие субъективная реальность.</w:t>
            </w:r>
          </w:p>
        </w:tc>
      </w:tr>
      <w:tr w:rsidR="004B3754" w:rsidRPr="00B17931" w14:paraId="6926B752" w14:textId="77777777" w:rsidTr="008355B1">
        <w:tc>
          <w:tcPr>
            <w:tcW w:w="1003" w:type="dxa"/>
          </w:tcPr>
          <w:p w14:paraId="5DF5D4C6" w14:textId="2D037689" w:rsidR="004B3754" w:rsidRPr="00777065" w:rsidRDefault="003739C5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AF096A8" w14:textId="091F52AB" w:rsidR="004B3754" w:rsidRPr="00065F40" w:rsidRDefault="008355B1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754" w:rsidRP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 w:rsidR="000E366D" w:rsidRP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9" w:type="dxa"/>
          </w:tcPr>
          <w:p w14:paraId="7BBEA59B" w14:textId="7842DA52" w:rsidR="008355B1" w:rsidRPr="008355B1" w:rsidRDefault="008355B1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AD085FF" w14:textId="5B3AD9B4" w:rsidR="004B3754" w:rsidRPr="00B17931" w:rsidRDefault="004B3754" w:rsidP="001E379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B17931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Какими уровнями представлена </w:t>
            </w:r>
            <w:proofErr w:type="spellStart"/>
            <w:r w:rsidRPr="00B17931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потребностная</w:t>
            </w:r>
            <w:proofErr w:type="spellEnd"/>
            <w:r w:rsidRPr="00B17931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пирамида личности в теории </w:t>
            </w:r>
            <w:proofErr w:type="spellStart"/>
            <w:r w:rsidRPr="00B17931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самоактулизации</w:t>
            </w:r>
            <w:proofErr w:type="spellEnd"/>
            <w:r w:rsidRPr="00B17931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А.</w:t>
            </w:r>
            <w:r w:rsidR="00777065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B17931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Маслоу</w:t>
            </w:r>
            <w:proofErr w:type="spellEnd"/>
            <w:r w:rsidRPr="00B17931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? Какие два уровня составляют базовые потребности личности?</w:t>
            </w:r>
          </w:p>
        </w:tc>
        <w:tc>
          <w:tcPr>
            <w:tcW w:w="3962" w:type="dxa"/>
          </w:tcPr>
          <w:p w14:paraId="6CB14EBE" w14:textId="053DB47E" w:rsidR="004B3754" w:rsidRPr="00B17931" w:rsidRDefault="004B3754" w:rsidP="008355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Потребностная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пирамида личности в теории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самоактуализации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Маслоу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представлена следующими уровнями: физиологические потребности, потребности в безопасности, социальные потребности</w:t>
            </w:r>
            <w:r w:rsidR="001E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потребности в любви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потребности в уважении и признании, потребности в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самоактуализации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. Базовые потребности личности составляю следующие два уровня: физиологические потребности, потребности в безопасности</w:t>
            </w:r>
          </w:p>
        </w:tc>
      </w:tr>
      <w:tr w:rsidR="004B3754" w:rsidRPr="00B17931" w14:paraId="60D3204A" w14:textId="77777777" w:rsidTr="0077706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D53BF00" w14:textId="77777777" w:rsidR="004B3754" w:rsidRPr="00065F40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3.1. Представление о развитии в различных направлениях психологии</w:t>
            </w:r>
          </w:p>
        </w:tc>
      </w:tr>
      <w:tr w:rsidR="004B3754" w:rsidRPr="00B17931" w14:paraId="528998B1" w14:textId="77777777" w:rsidTr="008355B1">
        <w:tc>
          <w:tcPr>
            <w:tcW w:w="1003" w:type="dxa"/>
          </w:tcPr>
          <w:p w14:paraId="1E8AA70E" w14:textId="070AB649" w:rsidR="004B3754" w:rsidRPr="00B17931" w:rsidRDefault="003739C5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8377457" w14:textId="71EEABEB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9" w:type="dxa"/>
          </w:tcPr>
          <w:p w14:paraId="01AFEACC" w14:textId="7C237360" w:rsidR="008355B1" w:rsidRPr="008355B1" w:rsidRDefault="008355B1" w:rsidP="0077706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277068C" w14:textId="1028A0DD" w:rsidR="004B3754" w:rsidRPr="00B17931" w:rsidRDefault="004B3754" w:rsidP="0077706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является движущей силой психического развития согласно концепции Л.С. Выготского? Назовите две основные зоны развития личности ребенка согласно этой концепции</w:t>
            </w:r>
            <w:r w:rsidR="0077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62" w:type="dxa"/>
          </w:tcPr>
          <w:p w14:paraId="7B42F3A2" w14:textId="77777777" w:rsidR="004B3754" w:rsidRPr="00B17931" w:rsidRDefault="004B3754" w:rsidP="001E37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Движущей силой психического развития</w:t>
            </w:r>
            <w:r w:rsidRPr="00B17931">
              <w:rPr>
                <w:sz w:val="24"/>
                <w:szCs w:val="24"/>
              </w:rPr>
              <w:t xml:space="preserve"> </w:t>
            </w:r>
            <w:r w:rsidRPr="00B17931">
              <w:rPr>
                <w:rFonts w:ascii="Times New Roman" w:hAnsi="Times New Roman" w:cs="Times New Roman"/>
                <w:sz w:val="24"/>
                <w:szCs w:val="24"/>
              </w:rPr>
              <w:t>согласно концепции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Л.С. Выготского является обучение. В качестве двух основных зон развития личности в концепции Л.С. Выготского выделяются зона актуального развития и зона ближайшего развития.</w:t>
            </w:r>
          </w:p>
        </w:tc>
      </w:tr>
      <w:tr w:rsidR="004B3754" w:rsidRPr="00B17931" w14:paraId="1F390837" w14:textId="77777777" w:rsidTr="0077706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3B3AE79" w14:textId="77777777" w:rsidR="004B3754" w:rsidRPr="00065F40" w:rsidRDefault="004B3754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5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3.2. Проблема периодизации развития личности и отечественной психологии</w:t>
            </w:r>
          </w:p>
        </w:tc>
      </w:tr>
      <w:tr w:rsidR="004B3754" w:rsidRPr="00B17931" w14:paraId="74D5D1C9" w14:textId="77777777" w:rsidTr="008355B1">
        <w:tc>
          <w:tcPr>
            <w:tcW w:w="1003" w:type="dxa"/>
          </w:tcPr>
          <w:p w14:paraId="69FCD88E" w14:textId="52D0CD0F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40CB0BB" w14:textId="30D827FB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9" w:type="dxa"/>
          </w:tcPr>
          <w:p w14:paraId="1C2E08AD" w14:textId="7678C624" w:rsidR="008355B1" w:rsidRPr="008355B1" w:rsidRDefault="008355B1" w:rsidP="001E37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5E4B40D" w14:textId="4F0C0BD0" w:rsidR="004B3754" w:rsidRPr="00B17931" w:rsidRDefault="004B3754" w:rsidP="001E379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А.В. Петровский рассматривает развитие личности? Какие три фазы становления личности выделяет автор?</w:t>
            </w:r>
          </w:p>
        </w:tc>
        <w:tc>
          <w:tcPr>
            <w:tcW w:w="3962" w:type="dxa"/>
          </w:tcPr>
          <w:p w14:paraId="01DC2075" w14:textId="77777777" w:rsidR="004B3754" w:rsidRPr="00B17931" w:rsidRDefault="004B3754" w:rsidP="00777065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А.В. Петровский рассматривает развитие личности как процесс интеграции в различных социальных группах. Автор выделяет следующие три фазы становления личности: адаптация, индивидуализация, интеграция</w:t>
            </w:r>
          </w:p>
        </w:tc>
      </w:tr>
      <w:tr w:rsidR="004B3754" w:rsidRPr="00B17931" w14:paraId="670369E5" w14:textId="77777777" w:rsidTr="00777065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49DE0F72" w14:textId="77777777" w:rsidR="004B3754" w:rsidRPr="00065F40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55B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Тема 4.1. Типологические подходы к личности</w:t>
            </w:r>
          </w:p>
        </w:tc>
      </w:tr>
      <w:tr w:rsidR="004B3754" w:rsidRPr="00B17931" w14:paraId="59924FA3" w14:textId="77777777" w:rsidTr="008355B1">
        <w:trPr>
          <w:trHeight w:val="144"/>
        </w:trPr>
        <w:tc>
          <w:tcPr>
            <w:tcW w:w="1003" w:type="dxa"/>
          </w:tcPr>
          <w:p w14:paraId="09025C19" w14:textId="47C9947B" w:rsidR="004B3754" w:rsidRPr="00B17931" w:rsidRDefault="003739C5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77706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A93DFC2" w14:textId="7D01D891" w:rsidR="004B3754" w:rsidRPr="00B17931" w:rsidRDefault="000E366D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9" w:type="dxa"/>
          </w:tcPr>
          <w:p w14:paraId="771AC080" w14:textId="213A1DFB" w:rsidR="008355B1" w:rsidRPr="008355B1" w:rsidRDefault="008355B1" w:rsidP="008355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5FBE38D" w14:textId="1A137275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типы темперамента предложил Гиппократ? На каком основании происходило деление людей по типам темперамента?</w:t>
            </w:r>
          </w:p>
        </w:tc>
        <w:tc>
          <w:tcPr>
            <w:tcW w:w="3962" w:type="dxa"/>
          </w:tcPr>
          <w:p w14:paraId="3B557C67" w14:textId="77777777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Гиппократ предложил следующие типы темперамента: сангвиник, холерик, флегматик, меланхолик. Деление людей по типам темперамента происходило на основе преобладающего типа жидкости в их организме.</w:t>
            </w:r>
          </w:p>
        </w:tc>
      </w:tr>
      <w:tr w:rsidR="004B3754" w:rsidRPr="00B17931" w14:paraId="3F57C120" w14:textId="77777777" w:rsidTr="008355B1">
        <w:trPr>
          <w:trHeight w:val="144"/>
        </w:trPr>
        <w:tc>
          <w:tcPr>
            <w:tcW w:w="1003" w:type="dxa"/>
          </w:tcPr>
          <w:p w14:paraId="5D060059" w14:textId="2FA16AA5" w:rsidR="004B3754" w:rsidRPr="00B17931" w:rsidRDefault="003739C5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  <w:p w14:paraId="4A4831E5" w14:textId="17D8B6DD" w:rsidR="004B3754" w:rsidRPr="00B17931" w:rsidRDefault="008355B1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 w:rsidR="000E36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9" w:type="dxa"/>
          </w:tcPr>
          <w:p w14:paraId="3D647B84" w14:textId="1CEC0E2D" w:rsidR="008355B1" w:rsidRPr="008355B1" w:rsidRDefault="008355B1" w:rsidP="008355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EAEF6AE" w14:textId="1848D6C8" w:rsidR="004B3754" w:rsidRPr="00B17931" w:rsidRDefault="004B3754" w:rsidP="007770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Кто является автором понятия «акцентуация характера»? Назовите не </w:t>
            </w:r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менее 5 типов акцентуаций характера согласно классификации </w:t>
            </w:r>
            <w:r w:rsidR="00777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данного автора</w:t>
            </w:r>
          </w:p>
        </w:tc>
        <w:tc>
          <w:tcPr>
            <w:tcW w:w="3962" w:type="dxa"/>
          </w:tcPr>
          <w:p w14:paraId="293A5EE8" w14:textId="77777777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Автором понятия «акцентуация личности» является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К.Леонгард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согласно его классификации выделяют следующие типы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акцентуации характера: демонстративный; застревающий; педантичный; возбудимый;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гипертимный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дистимный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тревожный; экзальтированный; эмотивный; </w:t>
            </w:r>
            <w:proofErr w:type="spellStart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циклотимный</w:t>
            </w:r>
            <w:proofErr w:type="spellEnd"/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(правильный ответ включает любые пять правильно названных типов)</w:t>
            </w:r>
          </w:p>
        </w:tc>
      </w:tr>
      <w:tr w:rsidR="004B3754" w:rsidRPr="00B17931" w14:paraId="10A8E097" w14:textId="77777777" w:rsidTr="00777065">
        <w:trPr>
          <w:trHeight w:val="144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2498B01C" w14:textId="77777777" w:rsidR="004B3754" w:rsidRPr="00065F40" w:rsidRDefault="004B3754" w:rsidP="001E37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55B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lastRenderedPageBreak/>
              <w:t>Тема 4.2. Смысловая сфера личности</w:t>
            </w:r>
          </w:p>
        </w:tc>
      </w:tr>
      <w:tr w:rsidR="004B3754" w:rsidRPr="00B17931" w14:paraId="72FA5C01" w14:textId="77777777" w:rsidTr="008355B1">
        <w:trPr>
          <w:trHeight w:val="144"/>
        </w:trPr>
        <w:tc>
          <w:tcPr>
            <w:tcW w:w="1003" w:type="dxa"/>
          </w:tcPr>
          <w:p w14:paraId="39BCC018" w14:textId="5EF11003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19223E40" w14:textId="5E9D3F95" w:rsidR="004B3754" w:rsidRPr="00B17931" w:rsidRDefault="008355B1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79" w:type="dxa"/>
          </w:tcPr>
          <w:p w14:paraId="016F9FD8" w14:textId="5E0E06BB" w:rsidR="008355B1" w:rsidRPr="008355B1" w:rsidRDefault="008355B1" w:rsidP="008355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1BAD572" w14:textId="48D07D9C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включает в себя направленность личности как интегральное свойство? Дайте определение мировоззрения как формы направленности</w:t>
            </w:r>
          </w:p>
        </w:tc>
        <w:tc>
          <w:tcPr>
            <w:tcW w:w="3962" w:type="dxa"/>
          </w:tcPr>
          <w:p w14:paraId="079B5919" w14:textId="77777777" w:rsidR="004B3754" w:rsidRPr="00B17931" w:rsidRDefault="004B3754" w:rsidP="008355B1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Направленность личности как интегральное свойство включает в себя потребности, мотивы, мировоззрение, установки, цели.</w:t>
            </w:r>
            <w:r w:rsidRPr="00B17931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Мировоззрение как форма направленности определяется как система взглядов человека на объективную реальность</w:t>
            </w:r>
          </w:p>
          <w:p w14:paraId="6DB5D006" w14:textId="77777777" w:rsidR="004B3754" w:rsidRPr="00B17931" w:rsidRDefault="004B3754" w:rsidP="008355B1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754" w:rsidRPr="00B17931" w14:paraId="1418AE3D" w14:textId="77777777" w:rsidTr="008355B1">
        <w:trPr>
          <w:trHeight w:val="144"/>
        </w:trPr>
        <w:tc>
          <w:tcPr>
            <w:tcW w:w="1003" w:type="dxa"/>
          </w:tcPr>
          <w:p w14:paraId="09A88CE0" w14:textId="5DC628E9" w:rsidR="004B3754" w:rsidRPr="00B17931" w:rsidRDefault="004B3754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739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2312041" w14:textId="767DD483" w:rsidR="004B3754" w:rsidRPr="00B17931" w:rsidRDefault="008355B1" w:rsidP="001E37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754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79" w:type="dxa"/>
          </w:tcPr>
          <w:p w14:paraId="3D623508" w14:textId="20363B63" w:rsidR="008355B1" w:rsidRPr="008355B1" w:rsidRDefault="008355B1" w:rsidP="008355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1AF1DE7" w14:textId="620A3A0F" w:rsidR="004B3754" w:rsidRPr="00B17931" w:rsidRDefault="004B3754" w:rsidP="001E37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Какие две основные полярные этические системы на основе многолетних исследований предложил В.А. </w:t>
            </w:r>
            <w:proofErr w:type="spellStart"/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Лефевр</w:t>
            </w:r>
            <w:proofErr w:type="spellEnd"/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 В чем заключается их суть?</w:t>
            </w:r>
          </w:p>
        </w:tc>
        <w:tc>
          <w:tcPr>
            <w:tcW w:w="3962" w:type="dxa"/>
          </w:tcPr>
          <w:p w14:paraId="398BF580" w14:textId="77777777" w:rsidR="004B3754" w:rsidRDefault="004B3754" w:rsidP="008355B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основе многолетних исследований В.А. </w:t>
            </w:r>
            <w:proofErr w:type="spellStart"/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Лефевр</w:t>
            </w:r>
            <w:proofErr w:type="spellEnd"/>
            <w:r w:rsidRPr="00B17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предложил </w:t>
            </w: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две основные полярные этические системы: конфронтации и компромисса. Суть системы конфронтации заключае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тся в противопоставлении «добра</w:t>
            </w:r>
            <w:r w:rsidRPr="00B179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и «зла». Суть системы компромисса заключается в соединении «добра» и «зла»</w:t>
            </w:r>
          </w:p>
          <w:p w14:paraId="461AFAEA" w14:textId="7CD60508" w:rsidR="00777065" w:rsidRPr="00B17931" w:rsidRDefault="00777065" w:rsidP="008355B1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FC5BEF1" w14:textId="23ED3CF1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47B155" w14:textId="443428FE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156993" w14:textId="77777777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192FCC1B" w14:textId="589A72D8" w:rsidR="00F0490B" w:rsidRPr="00A662B2" w:rsidRDefault="00F0490B" w:rsidP="00995E5F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371F2EE" w14:textId="15966C64" w:rsidR="00A91A1E" w:rsidRPr="00792151" w:rsidRDefault="00A91A1E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72139F" w14:textId="4E74C167" w:rsidR="00995E5F" w:rsidRDefault="00777065" w:rsidP="00777065">
      <w:pPr>
        <w:widowControl w:val="0"/>
        <w:tabs>
          <w:tab w:val="left" w:leader="dot" w:pos="6202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Перечень в</w:t>
      </w:r>
      <w:r w:rsidR="00995E5F" w:rsidRPr="00995E5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опрос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ов</w:t>
      </w:r>
      <w:r w:rsidR="00995E5F" w:rsidRPr="00995E5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к </w:t>
      </w:r>
      <w:r w:rsidR="004B375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зачету с оценкой</w:t>
      </w:r>
    </w:p>
    <w:p w14:paraId="3B0E9F67" w14:textId="77777777" w:rsidR="00777065" w:rsidRPr="00995E5F" w:rsidRDefault="00777065" w:rsidP="00777065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44D44E4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Психологии личности как наука</w:t>
      </w:r>
    </w:p>
    <w:p w14:paraId="1FCC40A8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Предмет психологии личности как науки</w:t>
      </w:r>
    </w:p>
    <w:p w14:paraId="79D9235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Системный подход к изучению личности в психологии</w:t>
      </w:r>
    </w:p>
    <w:p w14:paraId="1A2E27FD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личности в психологии</w:t>
      </w:r>
    </w:p>
    <w:p w14:paraId="77C0C4C9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Свойства личности в психологии</w:t>
      </w:r>
    </w:p>
    <w:p w14:paraId="394A55D8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Соотношение понятий индивид, личность, индивидуальность</w:t>
      </w:r>
    </w:p>
    <w:p w14:paraId="73CC1F00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Направленность личности в психологии</w:t>
      </w:r>
    </w:p>
    <w:p w14:paraId="78CE338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Методы исследования в психологии личности</w:t>
      </w:r>
    </w:p>
    <w:p w14:paraId="199C2EBE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Тест как метод оценки личности. Надежность,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валидность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тестов</w:t>
      </w:r>
    </w:p>
    <w:p w14:paraId="17BA015F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Психодинамическое направление в исследовании личности (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З.Фрейд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А. Адлер,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К.Г.Юнг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</w:p>
    <w:p w14:paraId="55D364E3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Структура личности в психоаналитической концепции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З.Фрейда</w:t>
      </w:r>
      <w:proofErr w:type="spellEnd"/>
    </w:p>
    <w:p w14:paraId="29D24E54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Движущие силы поведения личности в психоаналитической концепции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З.Фрейда</w:t>
      </w:r>
      <w:proofErr w:type="spellEnd"/>
    </w:p>
    <w:p w14:paraId="0413BBA5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Понятие об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архитипе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аналитической психологии К.Г. Юнга</w:t>
      </w:r>
    </w:p>
    <w:p w14:paraId="0412553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Психологические категории личности в трудах К.Г. Юнга</w:t>
      </w:r>
    </w:p>
    <w:p w14:paraId="4E5C52F5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Психология личности в трудах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А.Адлера</w:t>
      </w:r>
      <w:proofErr w:type="spellEnd"/>
    </w:p>
    <w:p w14:paraId="46E76662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Бихевиористическое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направление исследования личности</w:t>
      </w:r>
    </w:p>
    <w:p w14:paraId="364F8E3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Гуманистическое направление исследования личности</w:t>
      </w:r>
    </w:p>
    <w:p w14:paraId="25100BA2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Феноменологическая теория личности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К.Роджерса</w:t>
      </w:r>
      <w:proofErr w:type="spellEnd"/>
    </w:p>
    <w:p w14:paraId="739B010B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Теория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самоактуализации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личности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А.Маслоу</w:t>
      </w:r>
      <w:proofErr w:type="spellEnd"/>
    </w:p>
    <w:p w14:paraId="1C83EFDF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Теория поля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К.Левина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психологии личности</w:t>
      </w:r>
    </w:p>
    <w:p w14:paraId="0C95EEA5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Понятие жизненного пространства личности в теории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К.Левина</w:t>
      </w:r>
      <w:proofErr w:type="spellEnd"/>
    </w:p>
    <w:p w14:paraId="6EF0DEFE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Экзистенциальная психология личности в трудах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Ф.Перлза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В.Франкла</w:t>
      </w:r>
      <w:proofErr w:type="spellEnd"/>
    </w:p>
    <w:p w14:paraId="29A7B92D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Когнитивная психология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Д.Келли</w:t>
      </w:r>
      <w:proofErr w:type="spellEnd"/>
    </w:p>
    <w:p w14:paraId="2277B36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Типологический подход в психологии личности</w:t>
      </w:r>
    </w:p>
    <w:p w14:paraId="652AA898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Факторная стратегия изучения личности в трудах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Г.Айзенка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Р.Кеттела</w:t>
      </w:r>
      <w:proofErr w:type="spellEnd"/>
    </w:p>
    <w:p w14:paraId="3092CD2D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Типы личности в теории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Г.Айзенка</w:t>
      </w:r>
      <w:proofErr w:type="spellEnd"/>
    </w:p>
    <w:p w14:paraId="0AD5F7C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Диспозициональное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направление исследования личности в психологии (Г.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Олпорт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Р.Кеттел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Г.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Айзенк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</w:p>
    <w:p w14:paraId="4D8FBBF3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Социально-психологический подход к исследованию личности в концепции Петровского А.В.</w:t>
      </w:r>
    </w:p>
    <w:p w14:paraId="1E2A42A1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Развитие в психологии личности</w:t>
      </w:r>
    </w:p>
    <w:p w14:paraId="564ADCCC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Свойства процесса развития личности в психологии</w:t>
      </w:r>
    </w:p>
    <w:p w14:paraId="110574CD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об онтогенезе личности</w:t>
      </w:r>
    </w:p>
    <w:p w14:paraId="195E8529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Онтогенез личности ребенка в концепции Л.С. Выготского</w:t>
      </w:r>
    </w:p>
    <w:p w14:paraId="5A274192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Движущие силы психического развития в концепции Л.С. Выготского</w:t>
      </w:r>
    </w:p>
    <w:p w14:paraId="2F0B696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о зонах актуального и ближайшего развития в концепции Л.С. Выготского</w:t>
      </w:r>
    </w:p>
    <w:p w14:paraId="63D7C625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о периодизации развития личности в психологии</w:t>
      </w:r>
    </w:p>
    <w:p w14:paraId="67D973F2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Проблема периодизации развития личности в трудах Д.Б.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Эльконина</w:t>
      </w:r>
      <w:proofErr w:type="spellEnd"/>
    </w:p>
    <w:p w14:paraId="1C420A72" w14:textId="149FA165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Психосексуальные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стадии развития личности в психоаналитической концепции З.</w:t>
      </w:r>
      <w:r w:rsidR="0083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Фрейда</w:t>
      </w:r>
    </w:p>
    <w:p w14:paraId="2C9770BC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Типы подкрепления поведения личности в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бихевиористической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концепции и их роль в формировании личности</w:t>
      </w:r>
    </w:p>
    <w:p w14:paraId="48CCB46A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Развитие личности в трудах Б.Г. Ананьева</w:t>
      </w:r>
    </w:p>
    <w:p w14:paraId="7032115C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Ценностно-смысловая сфера личности</w:t>
      </w:r>
    </w:p>
    <w:p w14:paraId="4BD0E1DE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Понятие об этической системе личности в трудах В.А.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Лефевра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как основе функционирования ценностно-смысловой сферы</w:t>
      </w:r>
    </w:p>
    <w:p w14:paraId="2775EDC6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Диспозиционная концепция В.А.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Ядова</w:t>
      </w:r>
      <w:proofErr w:type="spellEnd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как основа функционирования ценностно-смысловой сферы личности </w:t>
      </w:r>
    </w:p>
    <w:p w14:paraId="722F7C86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о смысле жизни в трудах Д.А. Леонтьева</w:t>
      </w:r>
    </w:p>
    <w:p w14:paraId="22C91858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о темпераменте и его типах</w:t>
      </w:r>
    </w:p>
    <w:p w14:paraId="17B79E98" w14:textId="77777777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об акцентуации характера</w:t>
      </w:r>
    </w:p>
    <w:p w14:paraId="7A4BF0A7" w14:textId="14478C6A" w:rsidR="004B3754" w:rsidRPr="004B3754" w:rsidRDefault="004B3754" w:rsidP="00C71E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Типы акцентуаций характера в концепции К.</w:t>
      </w:r>
      <w:r w:rsidR="0083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4B375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Леонгарда</w:t>
      </w:r>
      <w:proofErr w:type="spellEnd"/>
    </w:p>
    <w:p w14:paraId="71538AB6" w14:textId="77777777" w:rsidR="00995E5F" w:rsidRPr="00792151" w:rsidRDefault="00995E5F" w:rsidP="0079215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10656E77" w14:textId="3FF53910" w:rsidR="003F7E60" w:rsidRPr="00777065" w:rsidRDefault="001C099A" w:rsidP="00792151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7065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777065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777065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777065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777065" w:rsidRDefault="00672062" w:rsidP="00777065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4CB09C00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792151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742ABD47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Критерии, показатели и шкалы оценки заданий разног</w:t>
      </w:r>
      <w:r w:rsidR="0079215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о типа представлены в таблице.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544EC9" w14:paraId="602FAA02" w14:textId="77777777" w:rsidTr="00792151">
        <w:tc>
          <w:tcPr>
            <w:tcW w:w="4680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792151">
        <w:tc>
          <w:tcPr>
            <w:tcW w:w="4680" w:type="dxa"/>
          </w:tcPr>
          <w:p w14:paraId="1120B8BC" w14:textId="77777777" w:rsidR="00544EC9" w:rsidRPr="00544EC9" w:rsidRDefault="00544EC9" w:rsidP="00C71E98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792151">
        <w:tc>
          <w:tcPr>
            <w:tcW w:w="4680" w:type="dxa"/>
          </w:tcPr>
          <w:p w14:paraId="5A4C83BC" w14:textId="3A1F8F67" w:rsidR="00544EC9" w:rsidRPr="00544EC9" w:rsidRDefault="00544EC9" w:rsidP="00C71E98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792151">
        <w:tc>
          <w:tcPr>
            <w:tcW w:w="4680" w:type="dxa"/>
          </w:tcPr>
          <w:p w14:paraId="1E857B57" w14:textId="34B000E6" w:rsidR="00544EC9" w:rsidRPr="00544EC9" w:rsidRDefault="00544EC9" w:rsidP="00C71E98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6E101669" w14:textId="77777777" w:rsidTr="00792151">
        <w:tc>
          <w:tcPr>
            <w:tcW w:w="4680" w:type="dxa"/>
          </w:tcPr>
          <w:p w14:paraId="098E18D8" w14:textId="2740A1A0" w:rsidR="00792151" w:rsidRPr="0005414E" w:rsidRDefault="00792151" w:rsidP="00C71E98">
            <w:pPr>
              <w:pStyle w:val="a3"/>
              <w:numPr>
                <w:ilvl w:val="1"/>
                <w:numId w:val="2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</w:t>
            </w:r>
            <w:r w:rsidR="0005414E"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адания </w:t>
            </w:r>
            <w:r w:rsidR="008355B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на </w:t>
            </w:r>
            <w:r w:rsidR="0005414E"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  <w:p w14:paraId="3B1D4C0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3F639B5B" w14:textId="0C0B6379" w:rsidR="00544EC9" w:rsidRPr="00544EC9" w:rsidRDefault="00544EC9" w:rsidP="00EC6B29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EC6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6B4BCB98" w14:textId="0600767C" w:rsidR="00544EC9" w:rsidRPr="00544EC9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5FDECDB5" w14:textId="77777777" w:rsidTr="00792151">
        <w:tc>
          <w:tcPr>
            <w:tcW w:w="4680" w:type="dxa"/>
          </w:tcPr>
          <w:p w14:paraId="6620C3A3" w14:textId="632E0671" w:rsidR="00544EC9" w:rsidRPr="003B62F7" w:rsidRDefault="00544EC9" w:rsidP="00C71E98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4A810931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49095212" w14:textId="77777777" w:rsidR="003B52B5" w:rsidRPr="00A44F58" w:rsidRDefault="003B52B5" w:rsidP="00777065">
      <w:pPr>
        <w:tabs>
          <w:tab w:val="left" w:pos="3980"/>
        </w:tabs>
        <w:suppressAutoHyphens/>
        <w:autoSpaceDN w:val="0"/>
        <w:spacing w:after="0" w:line="120" w:lineRule="auto"/>
        <w:ind w:left="142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14:paraId="5A332278" w14:textId="6E123E1E" w:rsidR="003B52B5" w:rsidRPr="003B52B5" w:rsidRDefault="00777065" w:rsidP="00777065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64FA2">
        <w:rPr>
          <w:rFonts w:ascii="Times New Roman" w:hAnsi="Times New Roman" w:cs="Times New Roman"/>
          <w:b/>
          <w:sz w:val="28"/>
          <w:szCs w:val="28"/>
        </w:rPr>
        <w:t>Зачет с оценкой</w:t>
      </w:r>
      <w:r w:rsidR="003B52B5" w:rsidRPr="003B52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BE404A" w14:textId="420C5D86" w:rsidR="003B52B5" w:rsidRDefault="003B52B5" w:rsidP="003B52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</w:t>
      </w:r>
      <w:r w:rsidR="00D64FA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</w:t>
      </w:r>
      <w:r w:rsidR="00D64FA2"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 w:rsidR="00D64FA2"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7BB549E5" w14:textId="7550E462" w:rsidR="003B52B5" w:rsidRPr="00A9037E" w:rsidRDefault="003B52B5" w:rsidP="003B52B5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Шкала и критерии оценки </w:t>
      </w:r>
      <w:r w:rsidR="00F83485">
        <w:rPr>
          <w:rFonts w:ascii="Times New Roman" w:eastAsia="Times New Roman" w:hAnsi="Times New Roman"/>
          <w:b/>
          <w:sz w:val="28"/>
          <w:szCs w:val="28"/>
          <w:lang w:eastAsia="ru-RU"/>
        </w:rPr>
        <w:t>зачета с оценкой</w:t>
      </w:r>
    </w:p>
    <w:p w14:paraId="74E0CF7F" w14:textId="77777777" w:rsidR="003B52B5" w:rsidRPr="00B92AC2" w:rsidRDefault="003B52B5" w:rsidP="003B52B5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6"/>
      </w:tblGrid>
      <w:tr w:rsidR="003B52B5" w:rsidRPr="00B92AC2" w14:paraId="762BCAC0" w14:textId="77777777" w:rsidTr="008355B1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853E55" w14:textId="5A9F66D4" w:rsidR="003B52B5" w:rsidRPr="008355B1" w:rsidRDefault="008355B1" w:rsidP="00F834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</w:pPr>
            <w:r w:rsidRPr="008355B1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6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5B5452D" w14:textId="77777777" w:rsidR="003B52B5" w:rsidRPr="00B92AC2" w:rsidRDefault="003B52B5" w:rsidP="000F2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3B52B5" w:rsidRPr="00B92AC2" w14:paraId="3957241E" w14:textId="77777777" w:rsidTr="008355B1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0E2E2D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E22BC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3B52B5" w:rsidRPr="00B92AC2" w14:paraId="491AAA55" w14:textId="77777777" w:rsidTr="008355B1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1177FA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49A92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3B52B5" w:rsidRPr="00B92AC2" w14:paraId="3412BD1A" w14:textId="77777777" w:rsidTr="008355B1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549CF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D5641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3B52B5" w:rsidRPr="00B92AC2" w14:paraId="400834F8" w14:textId="77777777" w:rsidTr="008355B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ED5ED8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5C5A7D" w14:textId="77777777" w:rsidR="003B52B5" w:rsidRPr="00A9037E" w:rsidRDefault="003B52B5" w:rsidP="000F2C09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78DC934F" w14:textId="77777777" w:rsidR="003B52B5" w:rsidRDefault="003B52B5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527" w:type="dxa"/>
        <w:tblInd w:w="-176" w:type="dxa"/>
        <w:tblLook w:val="04A0" w:firstRow="1" w:lastRow="0" w:firstColumn="1" w:lastColumn="0" w:noHBand="0" w:noVBand="1"/>
      </w:tblPr>
      <w:tblGrid>
        <w:gridCol w:w="1420"/>
        <w:gridCol w:w="4705"/>
        <w:gridCol w:w="3402"/>
      </w:tblGrid>
      <w:tr w:rsidR="00DC597B" w14:paraId="677757B2" w14:textId="77777777" w:rsidTr="008355B1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705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3B52B5" w14:paraId="334C9121" w14:textId="77777777" w:rsidTr="008355B1">
        <w:trPr>
          <w:trHeight w:val="801"/>
        </w:trPr>
        <w:tc>
          <w:tcPr>
            <w:tcW w:w="1420" w:type="dxa"/>
            <w:vMerge w:val="restart"/>
          </w:tcPr>
          <w:p w14:paraId="686C3E6C" w14:textId="21376489" w:rsidR="003B52B5" w:rsidRPr="003B52B5" w:rsidRDefault="003B52B5" w:rsidP="00D64FA2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</w:t>
            </w:r>
            <w:r w:rsidR="00D64F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C98" w14:textId="52A3B9FB" w:rsidR="003B52B5" w:rsidRPr="002B06F0" w:rsidRDefault="003B52B5" w:rsidP="008355B1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013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B801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4FA2" w:rsidRPr="00D64FA2">
              <w:rPr>
                <w:rFonts w:ascii="Times New Roman" w:hAnsi="Times New Roman"/>
                <w:sz w:val="24"/>
                <w:szCs w:val="24"/>
              </w:rPr>
              <w:t>предметную область гуманитарных и социальных наук, их роль в формировании ценностных, этических основ профессионально-служебной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3B52B5" w:rsidRDefault="003B52B5" w:rsidP="003B52B5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B52B5" w14:paraId="49957606" w14:textId="77777777" w:rsidTr="008355B1">
        <w:trPr>
          <w:trHeight w:val="1104"/>
        </w:trPr>
        <w:tc>
          <w:tcPr>
            <w:tcW w:w="1420" w:type="dxa"/>
            <w:vMerge/>
          </w:tcPr>
          <w:p w14:paraId="1B685E01" w14:textId="77777777" w:rsidR="003B52B5" w:rsidRDefault="003B52B5" w:rsidP="003B52B5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1AD" w14:textId="1E2DCAF9" w:rsidR="003B52B5" w:rsidRPr="003B52B5" w:rsidRDefault="003B52B5" w:rsidP="008355B1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52B5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3B52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4FA2" w:rsidRPr="00D64FA2">
              <w:rPr>
                <w:rFonts w:ascii="Times New Roman" w:hAnsi="Times New Roman"/>
                <w:sz w:val="24"/>
                <w:szCs w:val="24"/>
              </w:rPr>
              <w:t>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3B52B5" w:rsidRDefault="003B52B5" w:rsidP="003B52B5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6704C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04032" w14:textId="77777777" w:rsidR="00C71E98" w:rsidRDefault="00C71E98" w:rsidP="00D95CB3">
      <w:pPr>
        <w:spacing w:after="0" w:line="240" w:lineRule="auto"/>
      </w:pPr>
      <w:r>
        <w:separator/>
      </w:r>
    </w:p>
  </w:endnote>
  <w:endnote w:type="continuationSeparator" w:id="0">
    <w:p w14:paraId="3B68BE1E" w14:textId="77777777" w:rsidR="00C71E98" w:rsidRDefault="00C71E98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9806E" w14:textId="77777777" w:rsidR="00C71E98" w:rsidRDefault="00C71E98" w:rsidP="00D95CB3">
      <w:pPr>
        <w:spacing w:after="0" w:line="240" w:lineRule="auto"/>
      </w:pPr>
      <w:r>
        <w:separator/>
      </w:r>
    </w:p>
  </w:footnote>
  <w:footnote w:type="continuationSeparator" w:id="0">
    <w:p w14:paraId="5DCD4C9F" w14:textId="77777777" w:rsidR="00C71E98" w:rsidRDefault="00C71E98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40769296" w:rsidR="00137762" w:rsidRPr="00D95CB3" w:rsidRDefault="0013776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7F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D8613B" w14:textId="77777777" w:rsidR="00137762" w:rsidRDefault="0013776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487DC93E" w:rsidR="00137762" w:rsidRDefault="0013776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7FA">
          <w:rPr>
            <w:noProof/>
          </w:rPr>
          <w:t>6</w:t>
        </w:r>
        <w:r>
          <w:fldChar w:fldCharType="end"/>
        </w:r>
      </w:p>
    </w:sdtContent>
  </w:sdt>
  <w:p w14:paraId="6B06D120" w14:textId="77777777" w:rsidR="00137762" w:rsidRDefault="0013776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1996E2D"/>
    <w:multiLevelType w:val="hybridMultilevel"/>
    <w:tmpl w:val="E5A209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751DB"/>
    <w:multiLevelType w:val="hybridMultilevel"/>
    <w:tmpl w:val="2EFCE1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F59BD"/>
    <w:multiLevelType w:val="hybridMultilevel"/>
    <w:tmpl w:val="CB447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47388"/>
    <w:multiLevelType w:val="hybridMultilevel"/>
    <w:tmpl w:val="EAE8786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4390D"/>
    <w:multiLevelType w:val="hybridMultilevel"/>
    <w:tmpl w:val="B57E3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1323B"/>
    <w:multiLevelType w:val="hybridMultilevel"/>
    <w:tmpl w:val="7D22E3E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24E6A"/>
    <w:multiLevelType w:val="hybridMultilevel"/>
    <w:tmpl w:val="1B3AB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208BE"/>
    <w:multiLevelType w:val="hybridMultilevel"/>
    <w:tmpl w:val="36966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B30B0"/>
    <w:multiLevelType w:val="hybridMultilevel"/>
    <w:tmpl w:val="0BE814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0E2729"/>
    <w:multiLevelType w:val="hybridMultilevel"/>
    <w:tmpl w:val="F45878D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972F6"/>
    <w:multiLevelType w:val="multilevel"/>
    <w:tmpl w:val="12047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73AC0"/>
    <w:multiLevelType w:val="hybridMultilevel"/>
    <w:tmpl w:val="2752E23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C5165"/>
    <w:multiLevelType w:val="hybridMultilevel"/>
    <w:tmpl w:val="BDDE607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264E5"/>
    <w:multiLevelType w:val="hybridMultilevel"/>
    <w:tmpl w:val="D7B4B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25601"/>
    <w:multiLevelType w:val="hybridMultilevel"/>
    <w:tmpl w:val="3D6848D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70A41"/>
    <w:multiLevelType w:val="hybridMultilevel"/>
    <w:tmpl w:val="1204927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03921"/>
    <w:multiLevelType w:val="hybridMultilevel"/>
    <w:tmpl w:val="A9DC03F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01E34"/>
    <w:multiLevelType w:val="hybridMultilevel"/>
    <w:tmpl w:val="E0D4B2C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A2526"/>
    <w:multiLevelType w:val="hybridMultilevel"/>
    <w:tmpl w:val="C7A21C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2428D"/>
    <w:multiLevelType w:val="hybridMultilevel"/>
    <w:tmpl w:val="C86C8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7AD4"/>
    <w:multiLevelType w:val="hybridMultilevel"/>
    <w:tmpl w:val="BB4A9F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F3F6C"/>
    <w:multiLevelType w:val="multilevel"/>
    <w:tmpl w:val="CC1E34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FC02FE6"/>
    <w:multiLevelType w:val="hybridMultilevel"/>
    <w:tmpl w:val="7C02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A037E"/>
    <w:multiLevelType w:val="hybridMultilevel"/>
    <w:tmpl w:val="445E2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525A0"/>
    <w:multiLevelType w:val="hybridMultilevel"/>
    <w:tmpl w:val="2F54F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6040D"/>
    <w:multiLevelType w:val="hybridMultilevel"/>
    <w:tmpl w:val="48CADE10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047E4"/>
    <w:multiLevelType w:val="hybridMultilevel"/>
    <w:tmpl w:val="8A9E743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753D5"/>
    <w:multiLevelType w:val="hybridMultilevel"/>
    <w:tmpl w:val="D898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0F2"/>
    <w:multiLevelType w:val="hybridMultilevel"/>
    <w:tmpl w:val="0360FD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4217B"/>
    <w:multiLevelType w:val="hybridMultilevel"/>
    <w:tmpl w:val="27B01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A0F1D"/>
    <w:multiLevelType w:val="multilevel"/>
    <w:tmpl w:val="B2C4AE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 w15:restartNumberingAfterBreak="0">
    <w:nsid w:val="6C1C4463"/>
    <w:multiLevelType w:val="hybridMultilevel"/>
    <w:tmpl w:val="95FEA8E2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EB284B"/>
    <w:multiLevelType w:val="hybridMultilevel"/>
    <w:tmpl w:val="F9C4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6"/>
  </w:num>
  <w:num w:numId="3">
    <w:abstractNumId w:val="14"/>
  </w:num>
  <w:num w:numId="4">
    <w:abstractNumId w:val="35"/>
  </w:num>
  <w:num w:numId="5">
    <w:abstractNumId w:val="13"/>
  </w:num>
  <w:num w:numId="6">
    <w:abstractNumId w:val="22"/>
  </w:num>
  <w:num w:numId="7">
    <w:abstractNumId w:val="6"/>
  </w:num>
  <w:num w:numId="8">
    <w:abstractNumId w:val="29"/>
  </w:num>
  <w:num w:numId="9">
    <w:abstractNumId w:val="10"/>
  </w:num>
  <w:num w:numId="10">
    <w:abstractNumId w:val="28"/>
  </w:num>
  <w:num w:numId="11">
    <w:abstractNumId w:val="33"/>
  </w:num>
  <w:num w:numId="12">
    <w:abstractNumId w:val="11"/>
  </w:num>
  <w:num w:numId="13">
    <w:abstractNumId w:val="32"/>
  </w:num>
  <w:num w:numId="14">
    <w:abstractNumId w:val="8"/>
  </w:num>
  <w:num w:numId="15">
    <w:abstractNumId w:val="19"/>
  </w:num>
  <w:num w:numId="16">
    <w:abstractNumId w:val="18"/>
  </w:num>
  <w:num w:numId="17">
    <w:abstractNumId w:val="21"/>
  </w:num>
  <w:num w:numId="18">
    <w:abstractNumId w:val="27"/>
  </w:num>
  <w:num w:numId="19">
    <w:abstractNumId w:val="4"/>
  </w:num>
  <w:num w:numId="20">
    <w:abstractNumId w:val="23"/>
  </w:num>
  <w:num w:numId="21">
    <w:abstractNumId w:val="12"/>
  </w:num>
  <w:num w:numId="22">
    <w:abstractNumId w:val="9"/>
  </w:num>
  <w:num w:numId="23">
    <w:abstractNumId w:val="7"/>
  </w:num>
  <w:num w:numId="24">
    <w:abstractNumId w:val="24"/>
  </w:num>
  <w:num w:numId="25">
    <w:abstractNumId w:val="25"/>
  </w:num>
  <w:num w:numId="26">
    <w:abstractNumId w:val="5"/>
  </w:num>
  <w:num w:numId="27">
    <w:abstractNumId w:val="37"/>
  </w:num>
  <w:num w:numId="28">
    <w:abstractNumId w:val="16"/>
  </w:num>
  <w:num w:numId="29">
    <w:abstractNumId w:val="31"/>
  </w:num>
  <w:num w:numId="30">
    <w:abstractNumId w:val="30"/>
  </w:num>
  <w:num w:numId="31">
    <w:abstractNumId w:val="26"/>
  </w:num>
  <w:num w:numId="32">
    <w:abstractNumId w:val="15"/>
  </w:num>
  <w:num w:numId="33">
    <w:abstractNumId w:val="17"/>
  </w:num>
  <w:num w:numId="34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16DF7"/>
    <w:rsid w:val="000266D7"/>
    <w:rsid w:val="000412BE"/>
    <w:rsid w:val="00046E68"/>
    <w:rsid w:val="00051AA4"/>
    <w:rsid w:val="0005414E"/>
    <w:rsid w:val="0005710B"/>
    <w:rsid w:val="00065F40"/>
    <w:rsid w:val="00083AC3"/>
    <w:rsid w:val="000A4898"/>
    <w:rsid w:val="000B1A23"/>
    <w:rsid w:val="000D1FAB"/>
    <w:rsid w:val="000D2DAB"/>
    <w:rsid w:val="000E366D"/>
    <w:rsid w:val="000E6EE0"/>
    <w:rsid w:val="000F2C09"/>
    <w:rsid w:val="000F42F5"/>
    <w:rsid w:val="00102B49"/>
    <w:rsid w:val="00106E96"/>
    <w:rsid w:val="00116250"/>
    <w:rsid w:val="00122330"/>
    <w:rsid w:val="00123C91"/>
    <w:rsid w:val="001305D7"/>
    <w:rsid w:val="00137762"/>
    <w:rsid w:val="00143810"/>
    <w:rsid w:val="00146A8C"/>
    <w:rsid w:val="00153267"/>
    <w:rsid w:val="0015459F"/>
    <w:rsid w:val="00156575"/>
    <w:rsid w:val="0017024F"/>
    <w:rsid w:val="00176B4F"/>
    <w:rsid w:val="00177AB9"/>
    <w:rsid w:val="00180C7B"/>
    <w:rsid w:val="00191FF7"/>
    <w:rsid w:val="001975AA"/>
    <w:rsid w:val="001C099A"/>
    <w:rsid w:val="001C2103"/>
    <w:rsid w:val="001D4487"/>
    <w:rsid w:val="001E379F"/>
    <w:rsid w:val="00202E02"/>
    <w:rsid w:val="00254455"/>
    <w:rsid w:val="0026239A"/>
    <w:rsid w:val="00265168"/>
    <w:rsid w:val="00282D56"/>
    <w:rsid w:val="0028548A"/>
    <w:rsid w:val="002A3D4A"/>
    <w:rsid w:val="002A6E2C"/>
    <w:rsid w:val="002B06F0"/>
    <w:rsid w:val="002B3B30"/>
    <w:rsid w:val="002B515C"/>
    <w:rsid w:val="002C3279"/>
    <w:rsid w:val="002C494C"/>
    <w:rsid w:val="002E58F1"/>
    <w:rsid w:val="00321BF6"/>
    <w:rsid w:val="00347E87"/>
    <w:rsid w:val="00361EAC"/>
    <w:rsid w:val="00363D46"/>
    <w:rsid w:val="00365B3F"/>
    <w:rsid w:val="003739C5"/>
    <w:rsid w:val="00380FE0"/>
    <w:rsid w:val="003A2925"/>
    <w:rsid w:val="003B0E21"/>
    <w:rsid w:val="003B2A5D"/>
    <w:rsid w:val="003B52B5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36752"/>
    <w:rsid w:val="00451A55"/>
    <w:rsid w:val="00462E06"/>
    <w:rsid w:val="00474DE6"/>
    <w:rsid w:val="00492EE4"/>
    <w:rsid w:val="004A5C7D"/>
    <w:rsid w:val="004B0151"/>
    <w:rsid w:val="004B3754"/>
    <w:rsid w:val="004B4DFD"/>
    <w:rsid w:val="004B593E"/>
    <w:rsid w:val="004B640D"/>
    <w:rsid w:val="004C0AD3"/>
    <w:rsid w:val="004C2AFD"/>
    <w:rsid w:val="004C2E3F"/>
    <w:rsid w:val="004D48CB"/>
    <w:rsid w:val="004E1A58"/>
    <w:rsid w:val="004F3F0F"/>
    <w:rsid w:val="00501FF4"/>
    <w:rsid w:val="005119BD"/>
    <w:rsid w:val="0051363A"/>
    <w:rsid w:val="0051458D"/>
    <w:rsid w:val="00523AFE"/>
    <w:rsid w:val="00536283"/>
    <w:rsid w:val="00541D6E"/>
    <w:rsid w:val="00544EC9"/>
    <w:rsid w:val="00550452"/>
    <w:rsid w:val="0058426C"/>
    <w:rsid w:val="00592726"/>
    <w:rsid w:val="005B1638"/>
    <w:rsid w:val="005B3236"/>
    <w:rsid w:val="005C1969"/>
    <w:rsid w:val="005C4B4F"/>
    <w:rsid w:val="005C4FAD"/>
    <w:rsid w:val="005D24D6"/>
    <w:rsid w:val="005F1BFC"/>
    <w:rsid w:val="005F614C"/>
    <w:rsid w:val="0060213C"/>
    <w:rsid w:val="006078D2"/>
    <w:rsid w:val="00613C6B"/>
    <w:rsid w:val="00615AB1"/>
    <w:rsid w:val="00643A99"/>
    <w:rsid w:val="006704CD"/>
    <w:rsid w:val="0067084B"/>
    <w:rsid w:val="00672062"/>
    <w:rsid w:val="00674AAF"/>
    <w:rsid w:val="006926F2"/>
    <w:rsid w:val="00693EC2"/>
    <w:rsid w:val="00697917"/>
    <w:rsid w:val="006A2B79"/>
    <w:rsid w:val="006B37D5"/>
    <w:rsid w:val="006D33A2"/>
    <w:rsid w:val="006D4A9F"/>
    <w:rsid w:val="006E26AA"/>
    <w:rsid w:val="006E6A4D"/>
    <w:rsid w:val="00701183"/>
    <w:rsid w:val="00704DCA"/>
    <w:rsid w:val="00711F07"/>
    <w:rsid w:val="00716D05"/>
    <w:rsid w:val="00721F39"/>
    <w:rsid w:val="007243E1"/>
    <w:rsid w:val="00724ACA"/>
    <w:rsid w:val="007423BD"/>
    <w:rsid w:val="007537FA"/>
    <w:rsid w:val="00754534"/>
    <w:rsid w:val="007665E9"/>
    <w:rsid w:val="007747A7"/>
    <w:rsid w:val="00775A2B"/>
    <w:rsid w:val="00777065"/>
    <w:rsid w:val="00792151"/>
    <w:rsid w:val="007B61F5"/>
    <w:rsid w:val="007C5B9F"/>
    <w:rsid w:val="007D21CC"/>
    <w:rsid w:val="007D32D2"/>
    <w:rsid w:val="007D6797"/>
    <w:rsid w:val="007E4190"/>
    <w:rsid w:val="007E7CD0"/>
    <w:rsid w:val="007F79CA"/>
    <w:rsid w:val="00805390"/>
    <w:rsid w:val="008109C3"/>
    <w:rsid w:val="00812989"/>
    <w:rsid w:val="00813CA1"/>
    <w:rsid w:val="008213EF"/>
    <w:rsid w:val="008353E3"/>
    <w:rsid w:val="008355B1"/>
    <w:rsid w:val="00843492"/>
    <w:rsid w:val="00844734"/>
    <w:rsid w:val="00856C2A"/>
    <w:rsid w:val="00874561"/>
    <w:rsid w:val="00874F79"/>
    <w:rsid w:val="00875CA5"/>
    <w:rsid w:val="00876A3C"/>
    <w:rsid w:val="0088566A"/>
    <w:rsid w:val="008869FE"/>
    <w:rsid w:val="00891C05"/>
    <w:rsid w:val="008B32AB"/>
    <w:rsid w:val="008B3667"/>
    <w:rsid w:val="008B6235"/>
    <w:rsid w:val="008C7EBC"/>
    <w:rsid w:val="008D2188"/>
    <w:rsid w:val="008D74C8"/>
    <w:rsid w:val="008F0DAE"/>
    <w:rsid w:val="008F6492"/>
    <w:rsid w:val="009105BD"/>
    <w:rsid w:val="009120C2"/>
    <w:rsid w:val="00946C78"/>
    <w:rsid w:val="00954CDA"/>
    <w:rsid w:val="009661C2"/>
    <w:rsid w:val="0098010E"/>
    <w:rsid w:val="00982610"/>
    <w:rsid w:val="0098668C"/>
    <w:rsid w:val="009939A4"/>
    <w:rsid w:val="00995E5F"/>
    <w:rsid w:val="009A6E2E"/>
    <w:rsid w:val="009C080F"/>
    <w:rsid w:val="009C1DC7"/>
    <w:rsid w:val="009E1957"/>
    <w:rsid w:val="009E5E93"/>
    <w:rsid w:val="009F525A"/>
    <w:rsid w:val="00A03ACA"/>
    <w:rsid w:val="00A04D7D"/>
    <w:rsid w:val="00A14AFF"/>
    <w:rsid w:val="00A16DCF"/>
    <w:rsid w:val="00A24356"/>
    <w:rsid w:val="00A26325"/>
    <w:rsid w:val="00A31783"/>
    <w:rsid w:val="00A36BF3"/>
    <w:rsid w:val="00A3703E"/>
    <w:rsid w:val="00A4788F"/>
    <w:rsid w:val="00A63A74"/>
    <w:rsid w:val="00A662B2"/>
    <w:rsid w:val="00A67601"/>
    <w:rsid w:val="00A761D0"/>
    <w:rsid w:val="00A84C1F"/>
    <w:rsid w:val="00A91A1E"/>
    <w:rsid w:val="00AB5E32"/>
    <w:rsid w:val="00AC7B04"/>
    <w:rsid w:val="00AE7CB4"/>
    <w:rsid w:val="00AF7A25"/>
    <w:rsid w:val="00B048F1"/>
    <w:rsid w:val="00B05C13"/>
    <w:rsid w:val="00B072BA"/>
    <w:rsid w:val="00B164EA"/>
    <w:rsid w:val="00B17B81"/>
    <w:rsid w:val="00B2544F"/>
    <w:rsid w:val="00B3404C"/>
    <w:rsid w:val="00B37085"/>
    <w:rsid w:val="00B419A7"/>
    <w:rsid w:val="00B429D1"/>
    <w:rsid w:val="00B4336B"/>
    <w:rsid w:val="00B4377E"/>
    <w:rsid w:val="00B44689"/>
    <w:rsid w:val="00B51C7A"/>
    <w:rsid w:val="00B558D1"/>
    <w:rsid w:val="00B62C09"/>
    <w:rsid w:val="00B66E36"/>
    <w:rsid w:val="00B931DA"/>
    <w:rsid w:val="00B96624"/>
    <w:rsid w:val="00BA5325"/>
    <w:rsid w:val="00BB5358"/>
    <w:rsid w:val="00BC264E"/>
    <w:rsid w:val="00BE1464"/>
    <w:rsid w:val="00BE2BF8"/>
    <w:rsid w:val="00C057F4"/>
    <w:rsid w:val="00C10331"/>
    <w:rsid w:val="00C20218"/>
    <w:rsid w:val="00C45071"/>
    <w:rsid w:val="00C50046"/>
    <w:rsid w:val="00C52F50"/>
    <w:rsid w:val="00C6622E"/>
    <w:rsid w:val="00C71E98"/>
    <w:rsid w:val="00C723C3"/>
    <w:rsid w:val="00C83767"/>
    <w:rsid w:val="00C867D1"/>
    <w:rsid w:val="00C91ADE"/>
    <w:rsid w:val="00C95BE6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64FA2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E068E"/>
    <w:rsid w:val="00DE4593"/>
    <w:rsid w:val="00DF4FAB"/>
    <w:rsid w:val="00E0131B"/>
    <w:rsid w:val="00E035A2"/>
    <w:rsid w:val="00E15E9E"/>
    <w:rsid w:val="00E224E9"/>
    <w:rsid w:val="00E23AA1"/>
    <w:rsid w:val="00E24DA8"/>
    <w:rsid w:val="00E339CF"/>
    <w:rsid w:val="00E464A9"/>
    <w:rsid w:val="00E55F11"/>
    <w:rsid w:val="00E6371E"/>
    <w:rsid w:val="00E65C33"/>
    <w:rsid w:val="00E83FA0"/>
    <w:rsid w:val="00E8763A"/>
    <w:rsid w:val="00EA1D5E"/>
    <w:rsid w:val="00EC5534"/>
    <w:rsid w:val="00EC6B29"/>
    <w:rsid w:val="00ED4B7E"/>
    <w:rsid w:val="00EE1932"/>
    <w:rsid w:val="00EF01D0"/>
    <w:rsid w:val="00EF6FE7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768E9"/>
    <w:rsid w:val="00F83485"/>
    <w:rsid w:val="00F84A2D"/>
    <w:rsid w:val="00F86C38"/>
    <w:rsid w:val="00F93128"/>
    <w:rsid w:val="00FB0207"/>
    <w:rsid w:val="00FB15FD"/>
    <w:rsid w:val="00FB3FCA"/>
    <w:rsid w:val="00FC6B31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3B52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5BD49-9ED6-491E-9084-32332AE3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21</Pages>
  <Words>4560</Words>
  <Characters>25994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10</cp:revision>
  <cp:lastPrinted>2024-03-11T12:01:00Z</cp:lastPrinted>
  <dcterms:created xsi:type="dcterms:W3CDTF">2024-03-11T09:31:00Z</dcterms:created>
  <dcterms:modified xsi:type="dcterms:W3CDTF">2024-03-11T12:06:00Z</dcterms:modified>
</cp:coreProperties>
</file>